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FE5BC4">
      <w:pPr>
        <w:jc w:val="center"/>
        <w:rPr>
          <w:lang w:eastAsia="zh-CN"/>
        </w:rPr>
      </w:pPr>
      <w:r>
        <w:rPr>
          <w:rFonts w:hint="eastAsia"/>
          <w:b/>
          <w:bCs/>
          <w:sz w:val="28"/>
          <w:szCs w:val="28"/>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960pt;margin-top:969pt;mso-position-horizontal-relative:page;mso-position-vertical-relative:top-margin-area;position:absolute;width:36pt;z-index:251658240">
            <v:imagedata r:id="rId6" o:title=""/>
          </v:shape>
        </w:pict>
      </w:r>
      <w:r w:rsidRPr="00C977D9">
        <w:rPr>
          <w:rFonts w:hint="eastAsia"/>
          <w:b/>
          <w:bCs/>
          <w:sz w:val="28"/>
          <w:szCs w:val="28"/>
          <w:lang w:eastAsia="zh-CN"/>
        </w:rPr>
        <w:t>冀</w:t>
      </w:r>
      <w:r w:rsidRPr="00C977D9">
        <w:rPr>
          <w:rFonts w:hint="eastAsia"/>
          <w:b/>
          <w:bCs/>
          <w:sz w:val="28"/>
          <w:szCs w:val="28"/>
          <w:lang w:eastAsia="zh-CN"/>
        </w:rPr>
        <w:t>教版七年级</w:t>
      </w:r>
      <w:r w:rsidRPr="00C977D9">
        <w:rPr>
          <w:rFonts w:hint="eastAsia"/>
          <w:b/>
          <w:bCs/>
          <w:sz w:val="28"/>
          <w:szCs w:val="28"/>
          <w:lang w:eastAsia="zh-CN"/>
        </w:rPr>
        <w:t>下册生物跟踪训练</w:t>
      </w:r>
      <w:r w:rsidRPr="00C977D9">
        <w:rPr>
          <w:rFonts w:hint="eastAsia"/>
          <w:b/>
          <w:bCs/>
          <w:sz w:val="28"/>
          <w:szCs w:val="28"/>
          <w:lang w:eastAsia="zh-CN"/>
        </w:rPr>
        <w:t xml:space="preserve"> 2.5.2</w:t>
      </w:r>
      <w:r w:rsidRPr="00C977D9">
        <w:rPr>
          <w:rFonts w:hint="eastAsia"/>
          <w:b/>
          <w:bCs/>
          <w:sz w:val="28"/>
          <w:szCs w:val="28"/>
          <w:lang w:eastAsia="zh-CN"/>
        </w:rPr>
        <w:t>健康的度过青春期</w:t>
      </w:r>
    </w:p>
    <w:p w:rsidR="00FE5BC4">
      <w:pPr>
        <w:rPr>
          <w:lang w:eastAsia="zh-CN"/>
        </w:rPr>
      </w:pPr>
      <w:r>
        <w:rPr>
          <w:b/>
          <w:bCs/>
          <w:sz w:val="24"/>
          <w:szCs w:val="24"/>
          <w:lang w:eastAsia="zh-CN"/>
        </w:rPr>
        <w:t>一、单选题</w:t>
      </w:r>
      <w:r>
        <w:rPr>
          <w:b/>
          <w:bCs/>
          <w:sz w:val="24"/>
          <w:szCs w:val="24"/>
          <w:lang w:eastAsia="zh-CN"/>
        </w:rPr>
        <w:t xml:space="preserve"> </w:t>
      </w:r>
    </w:p>
    <w:p w:rsidR="00C977D9">
      <w:pPr>
        <w:spacing w:after="0"/>
        <w:rPr>
          <w:lang w:eastAsia="zh-CN"/>
        </w:rPr>
      </w:pPr>
      <w:r>
        <w:rPr>
          <w:color w:val="000000"/>
          <w:lang w:eastAsia="zh-CN"/>
        </w:rPr>
        <w:t>1.</w:t>
      </w:r>
      <w:r>
        <w:rPr>
          <w:color w:val="000000"/>
          <w:lang w:eastAsia="zh-CN"/>
        </w:rPr>
        <w:t>青春期是人生的黄金时期．下列有关青春期出现的心理和生理现象，不正常的是（</w:t>
      </w:r>
      <w:r>
        <w:rPr>
          <w:color w:val="000000"/>
          <w:lang w:eastAsia="zh-CN"/>
        </w:rPr>
        <w:t xml:space="preserve">    </w:t>
      </w:r>
      <w:r>
        <w:rPr>
          <w:color w:val="000000"/>
          <w:lang w:eastAsia="zh-CN"/>
        </w:rPr>
        <w:t>）</w:t>
      </w:r>
    </w:p>
    <w:p w:rsidR="00C977D9">
      <w:pPr>
        <w:spacing w:after="0"/>
        <w:rPr>
          <w:lang w:eastAsia="zh-CN"/>
        </w:rPr>
      </w:pPr>
      <w:r>
        <w:rPr>
          <w:color w:val="000000"/>
          <w:lang w:eastAsia="zh-CN"/>
        </w:rPr>
        <w:t>A. </w:t>
      </w:r>
      <w:r>
        <w:rPr>
          <w:color w:val="000000"/>
          <w:lang w:eastAsia="zh-CN"/>
        </w:rPr>
        <w:t>身高突增</w:t>
      </w:r>
      <w:r>
        <w:rPr>
          <w:lang w:eastAsia="zh-CN"/>
        </w:rPr>
        <w:t xml:space="preserve"> </w:t>
      </w:r>
      <w:r>
        <w:rPr>
          <w:color w:val="000000"/>
          <w:lang w:eastAsia="zh-CN"/>
        </w:rPr>
        <w:t>                                                        </w:t>
      </w:r>
      <w:r>
        <w:rPr>
          <w:noProof/>
          <w:lang w:eastAsia="zh-CN"/>
        </w:rPr>
        <w:drawing>
          <wp:inline distT="0" distB="0" distL="0" distR="0">
            <wp:extent cx="28651" cy="3820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lang w:eastAsia="zh-CN"/>
        </w:rPr>
        <w:t>B. </w:t>
      </w:r>
      <w:r>
        <w:rPr>
          <w:color w:val="000000"/>
          <w:lang w:eastAsia="zh-CN"/>
        </w:rPr>
        <w:t>性器官迅速发育</w:t>
      </w:r>
    </w:p>
    <w:p w:rsidR="00C977D9">
      <w:pPr>
        <w:spacing w:after="0"/>
        <w:rPr>
          <w:lang w:eastAsia="zh-CN"/>
        </w:rPr>
      </w:pPr>
      <w:r>
        <w:rPr>
          <w:color w:val="000000"/>
          <w:lang w:eastAsia="zh-CN"/>
        </w:rPr>
        <w:t>C. </w:t>
      </w:r>
      <w:r>
        <w:rPr>
          <w:color w:val="000000"/>
          <w:lang w:eastAsia="zh-CN"/>
        </w:rPr>
        <w:t>失眠多梦，不愿意与他人交流</w:t>
      </w:r>
      <w:r>
        <w:rPr>
          <w:lang w:eastAsia="zh-CN"/>
        </w:rPr>
        <w:t xml:space="preserve"> </w:t>
      </w:r>
      <w:r>
        <w:rPr>
          <w:color w:val="000000"/>
          <w:lang w:eastAsia="zh-CN"/>
        </w:rPr>
        <w:t>                         </w:t>
      </w:r>
      <w:r>
        <w:rPr>
          <w:noProof/>
          <w:lang w:eastAsia="zh-CN"/>
        </w:rPr>
        <w:drawing>
          <wp:inline distT="0" distB="0" distL="0" distR="0">
            <wp:extent cx="9550" cy="3820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男孩出现遗精，女孩出现月经</w:t>
      </w:r>
    </w:p>
    <w:p w:rsidR="00C977D9">
      <w:pPr>
        <w:spacing w:after="0"/>
        <w:rPr>
          <w:lang w:eastAsia="zh-CN"/>
        </w:rPr>
      </w:pPr>
      <w:r>
        <w:rPr>
          <w:color w:val="000000"/>
          <w:lang w:eastAsia="zh-CN"/>
        </w:rPr>
        <w:t>2.</w:t>
      </w:r>
      <w:r>
        <w:rPr>
          <w:color w:val="000000"/>
          <w:lang w:eastAsia="zh-CN"/>
        </w:rPr>
        <w:t>进入青春期，男生和女生的交往正确的应当是（</w:t>
      </w:r>
      <w:r>
        <w:rPr>
          <w:color w:val="000000"/>
          <w:lang w:eastAsia="zh-CN"/>
        </w:rPr>
        <w:t xml:space="preserve">   </w:t>
      </w:r>
      <w:r>
        <w:rPr>
          <w:color w:val="000000"/>
          <w:lang w:eastAsia="zh-CN"/>
        </w:rPr>
        <w:t>）</w:t>
      </w:r>
    </w:p>
    <w:p w:rsidR="00C977D9">
      <w:pPr>
        <w:spacing w:after="0"/>
        <w:rPr>
          <w:lang w:eastAsia="zh-CN"/>
        </w:rPr>
      </w:pPr>
      <w:r>
        <w:rPr>
          <w:color w:val="000000"/>
          <w:lang w:eastAsia="zh-CN"/>
        </w:rPr>
        <w:t>A. </w:t>
      </w:r>
      <w:r>
        <w:rPr>
          <w:color w:val="000000"/>
          <w:lang w:eastAsia="zh-CN"/>
        </w:rPr>
        <w:t>互相回避</w:t>
      </w:r>
      <w:r>
        <w:rPr>
          <w:lang w:eastAsia="zh-CN"/>
        </w:rPr>
        <w:t xml:space="preserve"> </w:t>
      </w:r>
      <w:r>
        <w:rPr>
          <w:color w:val="000000"/>
          <w:lang w:eastAsia="zh-CN"/>
        </w:rPr>
        <w:t>                     </w:t>
      </w:r>
      <w:r>
        <w:rPr>
          <w:noProof/>
          <w:lang w:eastAsia="zh-CN"/>
        </w:rPr>
        <w:drawing>
          <wp:inline distT="0" distB="0" distL="0" distR="0">
            <wp:extent cx="19101" cy="3820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lang w:eastAsia="zh-CN"/>
        </w:rPr>
        <w:t>B. </w:t>
      </w:r>
      <w:r>
        <w:rPr>
          <w:color w:val="000000"/>
          <w:lang w:eastAsia="zh-CN"/>
        </w:rPr>
        <w:t>互相歧视</w:t>
      </w:r>
      <w:r>
        <w:rPr>
          <w:lang w:eastAsia="zh-CN"/>
        </w:rPr>
        <w:t xml:space="preserve"> </w:t>
      </w:r>
      <w:r>
        <w:rPr>
          <w:color w:val="000000"/>
          <w:lang w:eastAsia="zh-CN"/>
        </w:rPr>
        <w:t>                     </w:t>
      </w:r>
      <w:r>
        <w:rPr>
          <w:noProof/>
          <w:lang w:eastAsia="zh-CN"/>
        </w:rPr>
        <w:drawing>
          <wp:inline distT="0" distB="0" distL="0" distR="0">
            <wp:extent cx="19101" cy="3820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lang w:eastAsia="zh-CN"/>
        </w:rPr>
        <w:t>C. </w:t>
      </w:r>
      <w:r>
        <w:rPr>
          <w:color w:val="000000"/>
          <w:lang w:eastAsia="zh-CN"/>
        </w:rPr>
        <w:t>相处有礼有节</w:t>
      </w:r>
      <w:r>
        <w:rPr>
          <w:lang w:eastAsia="zh-CN"/>
        </w:rPr>
        <w:t xml:space="preserve"> </w:t>
      </w:r>
      <w:r>
        <w:rPr>
          <w:color w:val="000000"/>
          <w:lang w:eastAsia="zh-CN"/>
        </w:rPr>
        <w:t>                     </w:t>
      </w:r>
      <w:r>
        <w:rPr>
          <w:noProof/>
          <w:lang w:eastAsia="zh-CN"/>
        </w:rPr>
        <w:drawing>
          <wp:inline distT="0" distB="0" distL="0" distR="0">
            <wp:extent cx="19101" cy="3820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lang w:eastAsia="zh-CN"/>
        </w:rPr>
        <w:t>D. </w:t>
      </w:r>
      <w:r>
        <w:rPr>
          <w:color w:val="000000"/>
          <w:lang w:eastAsia="zh-CN"/>
        </w:rPr>
        <w:t>谈情说爱</w:t>
      </w:r>
    </w:p>
    <w:p w:rsidR="00FE5BC4">
      <w:pPr>
        <w:spacing w:after="0"/>
        <w:rPr>
          <w:lang w:eastAsia="zh-CN"/>
        </w:rPr>
      </w:pPr>
      <w:r>
        <w:rPr>
          <w:color w:val="000000"/>
          <w:lang w:eastAsia="zh-CN"/>
        </w:rPr>
        <w:t>3.</w:t>
      </w:r>
      <w:r>
        <w:rPr>
          <w:color w:val="000000"/>
          <w:lang w:eastAsia="zh-CN"/>
        </w:rPr>
        <w:t>下列不是心情不好时的调节方法是（</w:t>
      </w:r>
      <w:r>
        <w:rPr>
          <w:color w:val="000000"/>
          <w:lang w:eastAsia="zh-CN"/>
        </w:rPr>
        <w:t xml:space="preserve">    </w:t>
      </w:r>
      <w:r>
        <w:rPr>
          <w:color w:val="000000"/>
          <w:lang w:eastAsia="zh-CN"/>
        </w:rPr>
        <w:t>）</w:t>
      </w:r>
      <w:r>
        <w:rPr>
          <w:color w:val="000000"/>
          <w:lang w:eastAsia="zh-CN"/>
        </w:rPr>
        <w:t xml:space="preserve">            </w:t>
      </w:r>
    </w:p>
    <w:p w:rsidR="00FE5BC4">
      <w:pPr>
        <w:spacing w:after="0"/>
        <w:ind w:left="150"/>
        <w:rPr>
          <w:lang w:eastAsia="zh-CN"/>
        </w:rPr>
      </w:pPr>
      <w:r>
        <w:rPr>
          <w:color w:val="000000"/>
          <w:lang w:eastAsia="zh-CN"/>
        </w:rPr>
        <w:t>A. </w:t>
      </w:r>
      <w:r>
        <w:rPr>
          <w:color w:val="000000"/>
          <w:lang w:eastAsia="zh-CN"/>
        </w:rPr>
        <w:t>找人打架宣泄</w:t>
      </w:r>
      <w:r>
        <w:rPr>
          <w:color w:val="000000"/>
          <w:lang w:eastAsia="zh-CN"/>
        </w:rPr>
        <w:t>                        B. </w:t>
      </w:r>
      <w:r>
        <w:rPr>
          <w:color w:val="000000"/>
          <w:lang w:eastAsia="zh-CN"/>
        </w:rPr>
        <w:t>向亲人朋友倾诉</w:t>
      </w:r>
      <w:r>
        <w:rPr>
          <w:color w:val="000000"/>
          <w:lang w:eastAsia="zh-CN"/>
        </w:rPr>
        <w:t>                        C. </w:t>
      </w:r>
      <w:r>
        <w:rPr>
          <w:color w:val="000000"/>
          <w:lang w:eastAsia="zh-CN"/>
        </w:rPr>
        <w:t>找个理由安慰自己</w:t>
      </w:r>
    </w:p>
    <w:p w:rsidR="00FE5BC4">
      <w:pPr>
        <w:spacing w:after="0"/>
        <w:rPr>
          <w:rFonts w:hint="eastAsia"/>
          <w:color w:val="000000"/>
          <w:lang w:eastAsia="zh-CN"/>
        </w:rPr>
      </w:pPr>
      <w:r>
        <w:rPr>
          <w:color w:val="000000"/>
          <w:lang w:eastAsia="zh-CN"/>
        </w:rPr>
        <w:t>4.</w:t>
      </w:r>
      <w:r>
        <w:rPr>
          <w:color w:val="000000"/>
          <w:lang w:eastAsia="zh-CN"/>
        </w:rPr>
        <w:t>如图所示为青少年身体不同部位（或器官）生长速度的曲线，其中能代表生殖器官的曲线是</w:t>
      </w:r>
      <w:r>
        <w:rPr>
          <w:color w:val="000000"/>
          <w:lang w:eastAsia="zh-CN"/>
        </w:rPr>
        <w:t>(     )</w:t>
      </w:r>
    </w:p>
    <w:p w:rsidR="00D819FA">
      <w:pPr>
        <w:spacing w:after="0"/>
        <w:rPr>
          <w:lang w:eastAsia="zh-CN"/>
        </w:rPr>
      </w:pPr>
      <w:r>
        <w:rPr>
          <w:noProof/>
          <w:lang w:eastAsia="zh-CN"/>
        </w:rPr>
        <w:pict>
          <v:shape id="图片 27" o:spid="_x0000_i1026" type="#_x0000_t75" style="height:129.75pt;mso-wrap-style:square;visibility:visible;width:195pt">
            <v:imagedata r:id="rId10" o:title=""/>
          </v:shape>
        </w:pict>
      </w:r>
    </w:p>
    <w:p w:rsidR="00FE5BC4">
      <w:pPr>
        <w:spacing w:after="0"/>
        <w:ind w:left="150"/>
        <w:rPr>
          <w:lang w:eastAsia="zh-CN"/>
        </w:rPr>
      </w:pPr>
      <w:r>
        <w:rPr>
          <w:color w:val="000000"/>
          <w:lang w:eastAsia="zh-CN"/>
        </w:rPr>
        <w:t>A. </w:t>
      </w:r>
      <w:r w:rsidR="00D819FA">
        <w:rPr>
          <w:rFonts w:hint="eastAsia"/>
          <w:color w:val="000000"/>
          <w:lang w:eastAsia="zh-CN"/>
        </w:rPr>
        <w:t>A</w:t>
      </w:r>
      <w:r w:rsidR="00D819FA">
        <w:rPr>
          <w:noProof/>
          <w:lang w:eastAsia="zh-CN"/>
        </w:rPr>
        <w:t xml:space="preserve"> </w:t>
      </w:r>
      <w:r>
        <w:rPr>
          <w:noProof/>
          <w:lang w:eastAsia="zh-CN"/>
        </w:rPr>
        <w:drawing>
          <wp:inline distT="0" distB="0" distL="0" distR="0">
            <wp:extent cx="19101" cy="3820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sidR="00D819FA">
        <w:rPr>
          <w:rFonts w:hint="eastAsia"/>
          <w:noProof/>
          <w:lang w:eastAsia="zh-CN"/>
        </w:rPr>
        <w:tab/>
      </w:r>
      <w:r w:rsidR="00D819FA">
        <w:rPr>
          <w:rFonts w:hint="eastAsia"/>
          <w:noProof/>
          <w:lang w:eastAsia="zh-CN"/>
        </w:rPr>
        <w:tab/>
      </w:r>
      <w:r w:rsidR="00D819FA">
        <w:rPr>
          <w:rFonts w:hint="eastAsia"/>
          <w:noProof/>
          <w:lang w:eastAsia="zh-CN"/>
        </w:rPr>
        <w:tab/>
      </w:r>
      <w:r w:rsidR="00D819FA">
        <w:rPr>
          <w:rFonts w:hint="eastAsia"/>
          <w:noProof/>
          <w:lang w:eastAsia="zh-CN"/>
        </w:rPr>
        <w:tab/>
      </w:r>
      <w:r w:rsidR="00D819FA">
        <w:rPr>
          <w:rFonts w:hint="eastAsia"/>
          <w:noProof/>
          <w:lang w:eastAsia="zh-CN"/>
        </w:rPr>
        <w:tab/>
      </w:r>
      <w:r>
        <w:rPr>
          <w:color w:val="000000"/>
          <w:lang w:eastAsia="zh-CN"/>
        </w:rPr>
        <w:t>B. </w:t>
      </w:r>
      <w:r w:rsidR="00D819FA">
        <w:rPr>
          <w:rFonts w:hint="eastAsia"/>
          <w:color w:val="000000"/>
          <w:lang w:eastAsia="zh-CN"/>
        </w:rPr>
        <w:t>B</w:t>
      </w:r>
      <w:r w:rsidR="00D819FA">
        <w:rPr>
          <w:color w:val="000000"/>
          <w:lang w:eastAsia="zh-CN"/>
        </w:rPr>
        <w:t>     </w:t>
      </w:r>
      <w:r>
        <w:rPr>
          <w:color w:val="000000"/>
          <w:lang w:eastAsia="zh-CN"/>
        </w:rPr>
        <w:t>                                </w:t>
      </w:r>
      <w:r>
        <w:rPr>
          <w:noProof/>
          <w:lang w:eastAsia="zh-CN"/>
        </w:rPr>
        <w:drawing>
          <wp:inline distT="0" distB="0" distL="0" distR="0">
            <wp:extent cx="19101" cy="3820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lang w:eastAsia="zh-CN"/>
        </w:rPr>
        <w:t>C. </w:t>
      </w:r>
      <w:r w:rsidR="00D819FA">
        <w:rPr>
          <w:rFonts w:hint="eastAsia"/>
          <w:color w:val="000000"/>
          <w:lang w:eastAsia="zh-CN"/>
        </w:rPr>
        <w:t>C</w:t>
      </w:r>
      <w:r>
        <w:rPr>
          <w:color w:val="000000"/>
          <w:lang w:eastAsia="zh-CN"/>
        </w:rPr>
        <w:t>                                      </w:t>
      </w:r>
      <w:r>
        <w:rPr>
          <w:noProof/>
          <w:lang w:eastAsia="zh-CN"/>
        </w:rPr>
        <w:drawing>
          <wp:inline distT="0" distB="0" distL="0" distR="0">
            <wp:extent cx="19101" cy="3820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lang w:eastAsia="zh-CN"/>
        </w:rPr>
        <w:t>D. </w:t>
      </w:r>
      <w:r>
        <w:rPr>
          <w:color w:val="000000"/>
          <w:lang w:eastAsia="zh-CN"/>
        </w:rPr>
        <w:t>都不是</w:t>
      </w:r>
    </w:p>
    <w:p w:rsidR="00C977D9">
      <w:pPr>
        <w:spacing w:after="0"/>
        <w:rPr>
          <w:lang w:eastAsia="zh-CN"/>
        </w:rPr>
      </w:pPr>
      <w:r>
        <w:rPr>
          <w:color w:val="000000"/>
          <w:lang w:eastAsia="zh-CN"/>
        </w:rPr>
        <w:t>5.</w:t>
      </w:r>
      <w:r>
        <w:rPr>
          <w:color w:val="000000"/>
          <w:lang w:eastAsia="zh-CN"/>
        </w:rPr>
        <w:t>同学们正处在一生中身心发展的重要时期﹣青春期，下列关于青春期特征的描述，不正确的是（</w:t>
      </w:r>
      <w:r>
        <w:rPr>
          <w:color w:val="000000"/>
          <w:lang w:eastAsia="zh-CN"/>
        </w:rPr>
        <w:t xml:space="preserve">  </w:t>
      </w:r>
      <w:r>
        <w:rPr>
          <w:color w:val="000000"/>
          <w:lang w:eastAsia="zh-CN"/>
        </w:rPr>
        <w:t>）</w:t>
      </w:r>
    </w:p>
    <w:p w:rsidR="00FE5BC4">
      <w:pPr>
        <w:spacing w:after="0"/>
        <w:ind w:left="150"/>
        <w:rPr>
          <w:lang w:eastAsia="zh-CN"/>
        </w:rPr>
      </w:pPr>
      <w:r>
        <w:rPr>
          <w:color w:val="000000"/>
          <w:lang w:eastAsia="zh-CN"/>
        </w:rPr>
        <w:t>A. </w:t>
      </w:r>
      <w:r>
        <w:rPr>
          <w:color w:val="000000"/>
          <w:lang w:eastAsia="zh-CN"/>
        </w:rPr>
        <w:t>神经系统和内脏器官功能增强</w:t>
      </w:r>
      <w:r>
        <w:rPr>
          <w:color w:val="000000"/>
          <w:lang w:eastAsia="zh-CN"/>
        </w:rPr>
        <w:t>                             </w:t>
      </w:r>
      <w:r>
        <w:rPr>
          <w:noProof/>
          <w:lang w:eastAsia="zh-CN"/>
        </w:rPr>
        <w:drawing>
          <wp:inline distT="0" distB="0" distL="0" distR="0">
            <wp:extent cx="9550" cy="3820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男生、女生的性器官停止发育</w:t>
      </w:r>
      <w:r>
        <w:rPr>
          <w:lang w:eastAsia="zh-CN"/>
        </w:rPr>
        <w:br/>
      </w:r>
      <w:r>
        <w:rPr>
          <w:color w:val="000000"/>
          <w:lang w:eastAsia="zh-CN"/>
        </w:rPr>
        <w:t>C. </w:t>
      </w:r>
      <w:r>
        <w:rPr>
          <w:color w:val="000000"/>
          <w:lang w:eastAsia="zh-CN"/>
        </w:rPr>
        <w:t>身高突增，体形开始发生变化</w:t>
      </w:r>
      <w:r>
        <w:rPr>
          <w:color w:val="000000"/>
          <w:lang w:eastAsia="zh-CN"/>
        </w:rPr>
        <w:t>                             </w:t>
      </w:r>
      <w:r>
        <w:rPr>
          <w:noProof/>
          <w:lang w:eastAsia="zh-CN"/>
        </w:rPr>
        <w:drawing>
          <wp:inline distT="0" distB="0" distL="0" distR="0">
            <wp:extent cx="9550" cy="3820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男生、女生心理发生明显变化</w:t>
      </w:r>
    </w:p>
    <w:p w:rsidR="00C977D9">
      <w:pPr>
        <w:spacing w:after="0"/>
        <w:rPr>
          <w:lang w:eastAsia="zh-CN"/>
        </w:rPr>
      </w:pPr>
      <w:r>
        <w:rPr>
          <w:color w:val="000000"/>
          <w:lang w:eastAsia="zh-CN"/>
        </w:rPr>
        <w:t>6.</w:t>
      </w:r>
      <w:r>
        <w:rPr>
          <w:color w:val="000000"/>
          <w:lang w:eastAsia="zh-CN"/>
        </w:rPr>
        <w:t>青春期是一生中身体发育和智力发展的黄金时，下列关于青春期发育特点的描述，错误的是（</w:t>
      </w:r>
      <w:r>
        <w:rPr>
          <w:color w:val="000000"/>
          <w:lang w:eastAsia="zh-CN"/>
        </w:rPr>
        <w:t xml:space="preserve">  </w:t>
      </w:r>
      <w:r>
        <w:rPr>
          <w:color w:val="000000"/>
          <w:lang w:eastAsia="zh-CN"/>
        </w:rPr>
        <w:t>）</w:t>
      </w:r>
    </w:p>
    <w:p w:rsidR="00FE5BC4">
      <w:pPr>
        <w:spacing w:after="0"/>
        <w:ind w:left="150"/>
        <w:rPr>
          <w:lang w:eastAsia="zh-CN"/>
        </w:rPr>
      </w:pPr>
      <w:r>
        <w:rPr>
          <w:color w:val="000000"/>
          <w:lang w:eastAsia="zh-CN"/>
        </w:rPr>
        <w:t>A. </w:t>
      </w:r>
      <w:r>
        <w:rPr>
          <w:color w:val="000000"/>
          <w:lang w:eastAsia="zh-CN"/>
        </w:rPr>
        <w:t>身高体重明显增加</w:t>
      </w:r>
      <w:r>
        <w:rPr>
          <w:color w:val="000000"/>
          <w:lang w:eastAsia="zh-CN"/>
        </w:rPr>
        <w:t>                                              </w:t>
      </w:r>
      <w:r>
        <w:rPr>
          <w:noProof/>
          <w:lang w:eastAsia="zh-CN"/>
        </w:rPr>
        <w:drawing>
          <wp:inline distT="0" distB="0" distL="0" distR="0">
            <wp:extent cx="28651" cy="3820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lang w:eastAsia="zh-CN"/>
        </w:rPr>
        <w:t>B. </w:t>
      </w:r>
      <w:r>
        <w:rPr>
          <w:color w:val="000000"/>
          <w:lang w:eastAsia="zh-CN"/>
        </w:rPr>
        <w:t>脑和内脏器官功能日趋完善</w:t>
      </w:r>
      <w:r>
        <w:rPr>
          <w:lang w:eastAsia="zh-CN"/>
        </w:rPr>
        <w:br/>
      </w:r>
      <w:r>
        <w:rPr>
          <w:color w:val="000000"/>
          <w:lang w:eastAsia="zh-CN"/>
        </w:rPr>
        <w:t>C. </w:t>
      </w:r>
      <w:r>
        <w:rPr>
          <w:color w:val="000000"/>
          <w:lang w:eastAsia="zh-CN"/>
        </w:rPr>
        <w:t>是一生中身体发育和智力发展的黄金时期</w:t>
      </w:r>
      <w:r>
        <w:rPr>
          <w:color w:val="000000"/>
          <w:lang w:eastAsia="zh-CN"/>
        </w:rPr>
        <w:t>           </w:t>
      </w:r>
      <w:r>
        <w:rPr>
          <w:noProof/>
          <w:lang w:eastAsia="zh-CN"/>
        </w:rPr>
        <w:drawing>
          <wp:inline distT="0" distB="0" distL="0" distR="0">
            <wp:extent cx="28651" cy="3820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lang w:eastAsia="zh-CN"/>
        </w:rPr>
        <w:t>D. </w:t>
      </w:r>
      <w:r>
        <w:rPr>
          <w:color w:val="000000"/>
          <w:lang w:eastAsia="zh-CN"/>
        </w:rPr>
        <w:t>生殖器官开始形成</w:t>
      </w:r>
    </w:p>
    <w:p w:rsidR="00C977D9">
      <w:pPr>
        <w:spacing w:after="0"/>
        <w:rPr>
          <w:lang w:eastAsia="zh-CN"/>
        </w:rPr>
      </w:pPr>
      <w:r>
        <w:rPr>
          <w:color w:val="000000"/>
          <w:lang w:eastAsia="zh-CN"/>
        </w:rPr>
        <w:t>7.</w:t>
      </w:r>
      <w:r>
        <w:rPr>
          <w:color w:val="000000"/>
          <w:lang w:eastAsia="zh-CN"/>
        </w:rPr>
        <w:t>小芳升入初中后，感觉自己有了许多变化，其中不属于青春期正常现象的是（</w:t>
      </w:r>
      <w:r>
        <w:rPr>
          <w:color w:val="000000"/>
          <w:lang w:eastAsia="zh-CN"/>
        </w:rPr>
        <w:t xml:space="preserve">   </w:t>
      </w:r>
      <w:r>
        <w:rPr>
          <w:color w:val="000000"/>
          <w:lang w:eastAsia="zh-CN"/>
        </w:rPr>
        <w:t>）</w:t>
      </w:r>
    </w:p>
    <w:p w:rsidR="00C977D9">
      <w:pPr>
        <w:spacing w:after="0"/>
        <w:rPr>
          <w:lang w:eastAsia="zh-CN"/>
        </w:rPr>
      </w:pPr>
      <w:r>
        <w:rPr>
          <w:color w:val="000000"/>
          <w:lang w:eastAsia="zh-CN"/>
        </w:rPr>
        <w:t>A. </w:t>
      </w:r>
      <w:r>
        <w:rPr>
          <w:color w:val="000000"/>
          <w:lang w:eastAsia="zh-CN"/>
        </w:rPr>
        <w:t>身高迅速增长</w:t>
      </w:r>
      <w:r>
        <w:rPr>
          <w:lang w:eastAsia="zh-CN"/>
        </w:rPr>
        <w:t xml:space="preserve"> </w:t>
      </w:r>
      <w:r>
        <w:rPr>
          <w:color w:val="000000"/>
          <w:lang w:eastAsia="zh-CN"/>
        </w:rPr>
        <w:t>       </w:t>
      </w:r>
      <w:r>
        <w:rPr>
          <w:noProof/>
          <w:lang w:eastAsia="zh-CN"/>
        </w:rPr>
        <w:drawing>
          <wp:inline distT="0" distB="0" distL="0" distR="0">
            <wp:extent cx="19101" cy="3820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lang w:eastAsia="zh-CN"/>
        </w:rPr>
        <w:t>B. </w:t>
      </w:r>
      <w:r>
        <w:rPr>
          <w:color w:val="000000"/>
          <w:lang w:eastAsia="zh-CN"/>
        </w:rPr>
        <w:t>体形无明显变化</w:t>
      </w:r>
      <w:r>
        <w:rPr>
          <w:lang w:eastAsia="zh-CN"/>
        </w:rPr>
        <w:t xml:space="preserve"> </w:t>
      </w:r>
      <w:r>
        <w:rPr>
          <w:color w:val="000000"/>
          <w:lang w:eastAsia="zh-CN"/>
        </w:rPr>
        <w:t>       </w:t>
      </w:r>
      <w:r>
        <w:rPr>
          <w:noProof/>
          <w:lang w:eastAsia="zh-CN"/>
        </w:rPr>
        <w:drawing>
          <wp:inline distT="0" distB="0" distL="0" distR="0">
            <wp:extent cx="19101" cy="38202"/>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lang w:eastAsia="zh-CN"/>
        </w:rPr>
        <w:t>C. </w:t>
      </w:r>
      <w:r>
        <w:rPr>
          <w:color w:val="000000"/>
          <w:lang w:eastAsia="zh-CN"/>
        </w:rPr>
        <w:t>出现月经现象</w:t>
      </w:r>
      <w:r>
        <w:rPr>
          <w:lang w:eastAsia="zh-CN"/>
        </w:rPr>
        <w:t xml:space="preserve"> </w:t>
      </w:r>
      <w:r>
        <w:rPr>
          <w:color w:val="000000"/>
          <w:lang w:eastAsia="zh-CN"/>
        </w:rPr>
        <w:t>       </w:t>
      </w:r>
      <w:r>
        <w:rPr>
          <w:noProof/>
          <w:lang w:eastAsia="zh-CN"/>
        </w:rPr>
        <w:drawing>
          <wp:inline distT="0" distB="0" distL="0" distR="0">
            <wp:extent cx="19101" cy="38202"/>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lang w:eastAsia="zh-CN"/>
        </w:rPr>
        <w:t>D. </w:t>
      </w:r>
      <w:r>
        <w:rPr>
          <w:color w:val="000000"/>
          <w:lang w:eastAsia="zh-CN"/>
        </w:rPr>
        <w:t>内心世界有时矛盾而复杂</w:t>
      </w:r>
    </w:p>
    <w:p w:rsidR="00C977D9">
      <w:pPr>
        <w:spacing w:after="0"/>
        <w:rPr>
          <w:lang w:eastAsia="zh-CN"/>
        </w:rPr>
      </w:pPr>
      <w:r>
        <w:rPr>
          <w:color w:val="000000"/>
          <w:lang w:eastAsia="zh-CN"/>
        </w:rPr>
        <w:t>8.</w:t>
      </w:r>
      <w:r>
        <w:rPr>
          <w:color w:val="000000"/>
          <w:lang w:eastAsia="zh-CN"/>
        </w:rPr>
        <w:t>电影《致我们终将逝去的青春》勾起了很多人对青春的回忆，下列关于青春期说法错误的是（　　）</w:t>
      </w:r>
    </w:p>
    <w:p w:rsidR="00FE5BC4">
      <w:pPr>
        <w:spacing w:after="0"/>
        <w:ind w:left="150"/>
        <w:rPr>
          <w:lang w:eastAsia="zh-CN"/>
        </w:rPr>
      </w:pPr>
      <w:r>
        <w:rPr>
          <w:color w:val="000000"/>
          <w:lang w:eastAsia="zh-CN"/>
        </w:rPr>
        <w:t>A. </w:t>
      </w:r>
      <w:r>
        <w:rPr>
          <w:color w:val="000000"/>
          <w:lang w:eastAsia="zh-CN"/>
        </w:rPr>
        <w:t>青春期是从童年到成年的过渡阶段</w:t>
      </w:r>
      <w:r>
        <w:rPr>
          <w:color w:val="000000"/>
          <w:lang w:eastAsia="zh-CN"/>
        </w:rPr>
        <w:t>                      </w:t>
      </w:r>
      <w:r>
        <w:rPr>
          <w:noProof/>
          <w:lang w:eastAsia="zh-CN"/>
        </w:rPr>
        <w:drawing>
          <wp:inline distT="0" distB="0" distL="0" distR="0">
            <wp:extent cx="9550" cy="38202"/>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青春期是指生殖器官迅速发育到发育成熟的阶段</w:t>
      </w:r>
      <w:r>
        <w:rPr>
          <w:lang w:eastAsia="zh-CN"/>
        </w:rPr>
        <w:br/>
      </w:r>
      <w:r>
        <w:rPr>
          <w:color w:val="000000"/>
          <w:lang w:eastAsia="zh-CN"/>
        </w:rPr>
        <w:t>C. </w:t>
      </w:r>
      <w:r>
        <w:rPr>
          <w:color w:val="000000"/>
          <w:lang w:eastAsia="zh-CN"/>
        </w:rPr>
        <w:t>男生进入青春期的时间一般比女生早两年</w:t>
      </w:r>
      <w:r>
        <w:rPr>
          <w:color w:val="000000"/>
          <w:lang w:eastAsia="zh-CN"/>
        </w:rPr>
        <w:t>           </w:t>
      </w:r>
      <w:r>
        <w:rPr>
          <w:noProof/>
          <w:lang w:eastAsia="zh-CN"/>
        </w:rPr>
        <w:drawing>
          <wp:inline distT="0" distB="0" distL="0" distR="0">
            <wp:extent cx="28651" cy="38202"/>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lang w:eastAsia="zh-CN"/>
        </w:rPr>
        <w:t>D. </w:t>
      </w:r>
      <w:r>
        <w:rPr>
          <w:color w:val="000000"/>
          <w:lang w:eastAsia="zh-CN"/>
        </w:rPr>
        <w:t>在和异性的交往过程中，要做到不卑不亢，自尊自爱</w:t>
      </w:r>
    </w:p>
    <w:p w:rsidR="00C977D9">
      <w:pPr>
        <w:spacing w:after="0"/>
        <w:rPr>
          <w:lang w:eastAsia="zh-CN"/>
        </w:rPr>
      </w:pPr>
      <w:r>
        <w:rPr>
          <w:color w:val="000000"/>
          <w:lang w:eastAsia="zh-CN"/>
        </w:rPr>
        <w:t>9.</w:t>
      </w:r>
      <w:r>
        <w:rPr>
          <w:color w:val="000000"/>
          <w:lang w:eastAsia="zh-CN"/>
        </w:rPr>
        <w:t>青春期是人一生中最美好的时期，也是重要的生长发育阶段．下列关于青春期特征的叙述中，错误的是（　　）</w:t>
      </w:r>
    </w:p>
    <w:p w:rsidR="00C977D9">
      <w:pPr>
        <w:spacing w:after="0"/>
        <w:rPr>
          <w:lang w:eastAsia="zh-CN"/>
        </w:rPr>
      </w:pPr>
      <w:r>
        <w:rPr>
          <w:color w:val="000000"/>
          <w:lang w:eastAsia="zh-CN"/>
        </w:rPr>
        <w:t>A. </w:t>
      </w:r>
      <w:r>
        <w:rPr>
          <w:rFonts w:ascii="Arial"/>
          <w:color w:val="000000"/>
          <w:sz w:val="18"/>
          <w:lang w:eastAsia="zh-CN"/>
        </w:rPr>
        <w:t>身高体重迅速增长</w:t>
      </w:r>
      <w:r>
        <w:rPr>
          <w:lang w:eastAsia="zh-CN"/>
        </w:rPr>
        <w:t xml:space="preserve"> </w:t>
      </w:r>
      <w:r>
        <w:rPr>
          <w:color w:val="000000"/>
          <w:lang w:eastAsia="zh-CN"/>
        </w:rPr>
        <w:t>                                          </w:t>
      </w:r>
      <w:r>
        <w:rPr>
          <w:noProof/>
          <w:lang w:eastAsia="zh-CN"/>
        </w:rPr>
        <w:drawing>
          <wp:inline distT="0" distB="0" distL="0" distR="0">
            <wp:extent cx="28651" cy="38202"/>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lang w:eastAsia="zh-CN"/>
        </w:rPr>
        <w:t>B. </w:t>
      </w:r>
      <w:r>
        <w:rPr>
          <w:rFonts w:ascii="Arial"/>
          <w:color w:val="000000"/>
          <w:sz w:val="18"/>
          <w:lang w:eastAsia="zh-CN"/>
        </w:rPr>
        <w:t>心理平稳，乐于交流</w:t>
      </w:r>
    </w:p>
    <w:p w:rsidR="00C977D9">
      <w:pPr>
        <w:spacing w:after="0"/>
        <w:rPr>
          <w:lang w:eastAsia="zh-CN"/>
        </w:rPr>
      </w:pPr>
      <w:r>
        <w:rPr>
          <w:color w:val="000000"/>
          <w:lang w:eastAsia="zh-CN"/>
        </w:rPr>
        <w:t>C. </w:t>
      </w:r>
      <w:r>
        <w:rPr>
          <w:rFonts w:ascii="Arial"/>
          <w:color w:val="000000"/>
          <w:sz w:val="18"/>
          <w:lang w:eastAsia="zh-CN"/>
        </w:rPr>
        <w:t>脑和心肺等内脏器官功能增强并趋于完善</w:t>
      </w:r>
      <w:r>
        <w:rPr>
          <w:lang w:eastAsia="zh-CN"/>
        </w:rPr>
        <w:t xml:space="preserve"> </w:t>
      </w:r>
      <w:r>
        <w:rPr>
          <w:color w:val="000000"/>
          <w:lang w:eastAsia="zh-CN"/>
        </w:rPr>
        <w:t>       </w:t>
      </w:r>
      <w:r>
        <w:rPr>
          <w:noProof/>
          <w:lang w:eastAsia="zh-CN"/>
        </w:rPr>
        <w:drawing>
          <wp:inline distT="0" distB="0" distL="0" distR="0">
            <wp:extent cx="28651" cy="38202"/>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lang w:eastAsia="zh-CN"/>
        </w:rPr>
        <w:t>D. </w:t>
      </w:r>
      <w:r>
        <w:rPr>
          <w:rFonts w:ascii="Arial"/>
          <w:color w:val="000000"/>
          <w:sz w:val="18"/>
          <w:lang w:eastAsia="zh-CN"/>
        </w:rPr>
        <w:t>男女出现各自的第二性征</w:t>
      </w:r>
    </w:p>
    <w:p w:rsidR="00C977D9">
      <w:pPr>
        <w:spacing w:after="0"/>
        <w:rPr>
          <w:lang w:eastAsia="zh-CN"/>
        </w:rPr>
      </w:pPr>
      <w:r>
        <w:rPr>
          <w:color w:val="000000"/>
          <w:lang w:eastAsia="zh-CN"/>
        </w:rPr>
        <w:t>10.</w:t>
      </w:r>
      <w:r>
        <w:rPr>
          <w:color w:val="000000"/>
          <w:lang w:eastAsia="zh-CN"/>
        </w:rPr>
        <w:t>中学生正处于</w:t>
      </w:r>
      <w:r>
        <w:rPr>
          <w:color w:val="000000"/>
          <w:lang w:eastAsia="zh-CN"/>
        </w:rPr>
        <w:t>“</w:t>
      </w:r>
      <w:r>
        <w:rPr>
          <w:color w:val="000000"/>
          <w:lang w:eastAsia="zh-CN"/>
        </w:rPr>
        <w:t>青春期</w:t>
      </w:r>
      <w:r>
        <w:rPr>
          <w:color w:val="000000"/>
          <w:lang w:eastAsia="zh-CN"/>
        </w:rPr>
        <w:t>”</w:t>
      </w:r>
      <w:r>
        <w:rPr>
          <w:color w:val="000000"/>
          <w:lang w:eastAsia="zh-CN"/>
        </w:rPr>
        <w:t>，生理和心理发生着明显的变化，下列有关叙述中正确的是（　　）</w:t>
      </w:r>
      <w:r>
        <w:rPr>
          <w:color w:val="000000"/>
          <w:lang w:eastAsia="zh-CN"/>
        </w:rPr>
        <w:t>​</w:t>
      </w:r>
    </w:p>
    <w:p w:rsidR="00C977D9">
      <w:pPr>
        <w:spacing w:after="0"/>
        <w:ind w:left="150"/>
        <w:rPr>
          <w:lang w:eastAsia="zh-CN"/>
        </w:rPr>
      </w:pPr>
      <w:r>
        <w:rPr>
          <w:color w:val="000000"/>
          <w:lang w:eastAsia="zh-CN"/>
        </w:rPr>
        <w:t>A. </w:t>
      </w:r>
      <w:r>
        <w:rPr>
          <w:rFonts w:ascii="Arial"/>
          <w:color w:val="000000"/>
          <w:sz w:val="18"/>
          <w:lang w:eastAsia="zh-CN"/>
        </w:rPr>
        <w:t>“</w:t>
      </w:r>
      <w:r>
        <w:rPr>
          <w:rFonts w:ascii="Arial"/>
          <w:color w:val="000000"/>
          <w:sz w:val="18"/>
          <w:lang w:eastAsia="zh-CN"/>
        </w:rPr>
        <w:t>青春期</w:t>
      </w:r>
      <w:r>
        <w:rPr>
          <w:rFonts w:ascii="Arial"/>
          <w:color w:val="000000"/>
          <w:sz w:val="18"/>
          <w:lang w:eastAsia="zh-CN"/>
        </w:rPr>
        <w:t>”</w:t>
      </w:r>
      <w:r>
        <w:rPr>
          <w:rFonts w:ascii="Arial"/>
          <w:color w:val="000000"/>
          <w:sz w:val="18"/>
          <w:lang w:eastAsia="zh-CN"/>
        </w:rPr>
        <w:t>生命活动的调节只有激素调节</w:t>
      </w:r>
    </w:p>
    <w:p w:rsidR="00C977D9">
      <w:pPr>
        <w:spacing w:after="0"/>
        <w:rPr>
          <w:lang w:eastAsia="zh-CN"/>
        </w:rPr>
      </w:pPr>
      <w:r>
        <w:rPr>
          <w:color w:val="000000"/>
          <w:lang w:eastAsia="zh-CN"/>
        </w:rPr>
        <w:t>B. </w:t>
      </w:r>
      <w:r>
        <w:rPr>
          <w:rFonts w:ascii="Arial"/>
          <w:color w:val="000000"/>
          <w:sz w:val="18"/>
          <w:lang w:eastAsia="zh-CN"/>
        </w:rPr>
        <w:t>“</w:t>
      </w:r>
      <w:r>
        <w:rPr>
          <w:rFonts w:ascii="Arial"/>
          <w:color w:val="000000"/>
          <w:sz w:val="18"/>
          <w:lang w:eastAsia="zh-CN"/>
        </w:rPr>
        <w:t>青春期</w:t>
      </w:r>
      <w:r>
        <w:rPr>
          <w:rFonts w:ascii="Arial"/>
          <w:color w:val="000000"/>
          <w:sz w:val="18"/>
          <w:lang w:eastAsia="zh-CN"/>
        </w:rPr>
        <w:t>”</w:t>
      </w:r>
      <w:r>
        <w:rPr>
          <w:rFonts w:ascii="Arial"/>
          <w:color w:val="000000"/>
          <w:sz w:val="18"/>
          <w:lang w:eastAsia="zh-CN"/>
        </w:rPr>
        <w:t>男孩会出现遗精，女孩会出现月经</w:t>
      </w:r>
    </w:p>
    <w:p w:rsidR="00C977D9">
      <w:pPr>
        <w:spacing w:after="0"/>
        <w:rPr>
          <w:lang w:eastAsia="zh-CN"/>
        </w:rPr>
      </w:pPr>
      <w:r>
        <w:rPr>
          <w:color w:val="000000"/>
          <w:lang w:eastAsia="zh-CN"/>
        </w:rPr>
        <w:t>C. </w:t>
      </w:r>
      <w:r>
        <w:rPr>
          <w:rFonts w:ascii="Arial"/>
          <w:color w:val="000000"/>
          <w:sz w:val="18"/>
          <w:lang w:eastAsia="zh-CN"/>
        </w:rPr>
        <w:t>一般地说，男孩身高突增的年龄比女孩早</w:t>
      </w:r>
      <w:r>
        <w:rPr>
          <w:rFonts w:ascii="Arial"/>
          <w:color w:val="000000"/>
          <w:sz w:val="18"/>
          <w:lang w:eastAsia="zh-CN"/>
        </w:rPr>
        <w:t>2</w:t>
      </w:r>
      <w:r>
        <w:rPr>
          <w:rFonts w:ascii="Arial"/>
          <w:color w:val="000000"/>
          <w:sz w:val="18"/>
          <w:lang w:eastAsia="zh-CN"/>
        </w:rPr>
        <w:t>年</w:t>
      </w:r>
    </w:p>
    <w:p w:rsidR="00C977D9">
      <w:pPr>
        <w:spacing w:after="0"/>
        <w:rPr>
          <w:lang w:eastAsia="zh-CN"/>
        </w:rPr>
      </w:pPr>
      <w:r>
        <w:rPr>
          <w:color w:val="000000"/>
          <w:lang w:eastAsia="zh-CN"/>
        </w:rPr>
        <w:t>D. </w:t>
      </w:r>
      <w:r>
        <w:rPr>
          <w:rFonts w:ascii="Arial"/>
          <w:color w:val="000000"/>
          <w:sz w:val="18"/>
          <w:lang w:eastAsia="zh-CN"/>
        </w:rPr>
        <w:t>“</w:t>
      </w:r>
      <w:r>
        <w:rPr>
          <w:rFonts w:ascii="Arial"/>
          <w:color w:val="000000"/>
          <w:sz w:val="18"/>
          <w:lang w:eastAsia="zh-CN"/>
        </w:rPr>
        <w:t>青春期</w:t>
      </w:r>
      <w:r>
        <w:rPr>
          <w:rFonts w:ascii="Arial"/>
          <w:color w:val="000000"/>
          <w:sz w:val="18"/>
          <w:lang w:eastAsia="zh-CN"/>
        </w:rPr>
        <w:t>”</w:t>
      </w:r>
      <w:r>
        <w:rPr>
          <w:rFonts w:ascii="Arial"/>
          <w:color w:val="000000"/>
          <w:sz w:val="18"/>
          <w:lang w:eastAsia="zh-CN"/>
        </w:rPr>
        <w:t>男女同学性器官迅速发育，并出现第二性征，主要受生长激素的调节</w:t>
      </w:r>
    </w:p>
    <w:p w:rsidR="00C977D9">
      <w:pPr>
        <w:spacing w:after="0"/>
        <w:rPr>
          <w:lang w:eastAsia="zh-CN"/>
        </w:rPr>
      </w:pPr>
      <w:r>
        <w:rPr>
          <w:color w:val="000000"/>
          <w:lang w:eastAsia="zh-CN"/>
        </w:rPr>
        <w:t>11.</w:t>
      </w:r>
      <w:r>
        <w:rPr>
          <w:color w:val="000000"/>
          <w:lang w:eastAsia="zh-CN"/>
        </w:rPr>
        <w:t>人一生中身体和智力发展的黄金时期是（　　）</w:t>
      </w:r>
      <w:r>
        <w:rPr>
          <w:color w:val="000000"/>
          <w:lang w:eastAsia="zh-CN"/>
        </w:rPr>
        <w:t>​</w:t>
      </w:r>
    </w:p>
    <w:p w:rsidR="00C977D9">
      <w:pPr>
        <w:spacing w:after="0"/>
        <w:rPr>
          <w:lang w:eastAsia="zh-CN"/>
        </w:rPr>
      </w:pPr>
      <w:r>
        <w:rPr>
          <w:color w:val="000000"/>
          <w:lang w:eastAsia="zh-CN"/>
        </w:rPr>
        <w:t>A. </w:t>
      </w:r>
      <w:r>
        <w:rPr>
          <w:rFonts w:ascii="Arial"/>
          <w:color w:val="000000"/>
          <w:sz w:val="18"/>
          <w:lang w:eastAsia="zh-CN"/>
        </w:rPr>
        <w:t>童年时期</w:t>
      </w:r>
      <w:r>
        <w:rPr>
          <w:rFonts w:ascii="Arial"/>
          <w:color w:val="000000"/>
          <w:sz w:val="18"/>
          <w:lang w:eastAsia="zh-CN"/>
        </w:rPr>
        <w:t> </w:t>
      </w:r>
      <w:r>
        <w:rPr>
          <w:color w:val="000000"/>
          <w:lang w:eastAsia="zh-CN"/>
        </w:rPr>
        <w:t>​</w:t>
      </w:r>
      <w:r>
        <w:rPr>
          <w:lang w:eastAsia="zh-CN"/>
        </w:rPr>
        <w:t xml:space="preserve"> </w:t>
      </w:r>
      <w:r>
        <w:rPr>
          <w:color w:val="000000"/>
          <w:lang w:eastAsia="zh-CN"/>
        </w:rPr>
        <w:t>                         B. </w:t>
      </w:r>
      <w:r>
        <w:rPr>
          <w:rFonts w:ascii="Arial"/>
          <w:color w:val="000000"/>
          <w:sz w:val="18"/>
          <w:lang w:eastAsia="zh-CN"/>
        </w:rPr>
        <w:t>幼儿时期</w:t>
      </w:r>
      <w:r>
        <w:rPr>
          <w:rFonts w:ascii="Arial"/>
          <w:color w:val="000000"/>
          <w:sz w:val="18"/>
          <w:lang w:eastAsia="zh-CN"/>
        </w:rPr>
        <w:t> </w:t>
      </w:r>
      <w:r>
        <w:rPr>
          <w:color w:val="000000"/>
          <w:lang w:eastAsia="zh-CN"/>
        </w:rPr>
        <w:t>​</w:t>
      </w:r>
      <w:r>
        <w:rPr>
          <w:lang w:eastAsia="zh-CN"/>
        </w:rPr>
        <w:t xml:space="preserve"> </w:t>
      </w:r>
      <w:r>
        <w:rPr>
          <w:color w:val="000000"/>
          <w:lang w:eastAsia="zh-CN"/>
        </w:rPr>
        <w:t>                         C. </w:t>
      </w:r>
      <w:r>
        <w:rPr>
          <w:rFonts w:ascii="Arial"/>
          <w:color w:val="000000"/>
          <w:sz w:val="18"/>
          <w:lang w:eastAsia="zh-CN"/>
        </w:rPr>
        <w:t>青春期</w:t>
      </w:r>
      <w:r>
        <w:rPr>
          <w:rFonts w:ascii="Arial"/>
          <w:color w:val="000000"/>
          <w:sz w:val="18"/>
          <w:lang w:eastAsia="zh-CN"/>
        </w:rPr>
        <w:t> </w:t>
      </w:r>
      <w:r>
        <w:rPr>
          <w:color w:val="000000"/>
          <w:lang w:eastAsia="zh-CN"/>
        </w:rPr>
        <w:t>​</w:t>
      </w:r>
      <w:r>
        <w:rPr>
          <w:lang w:eastAsia="zh-CN"/>
        </w:rPr>
        <w:t xml:space="preserve"> </w:t>
      </w:r>
      <w:r>
        <w:rPr>
          <w:color w:val="000000"/>
          <w:lang w:eastAsia="zh-CN"/>
        </w:rPr>
        <w:t>                         D. </w:t>
      </w:r>
      <w:r>
        <w:rPr>
          <w:rFonts w:ascii="Arial"/>
          <w:color w:val="000000"/>
          <w:sz w:val="18"/>
          <w:lang w:eastAsia="zh-CN"/>
        </w:rPr>
        <w:t>成年期</w:t>
      </w:r>
    </w:p>
    <w:p w:rsidR="00C977D9">
      <w:pPr>
        <w:spacing w:after="0"/>
        <w:rPr>
          <w:lang w:eastAsia="zh-CN"/>
        </w:rPr>
      </w:pPr>
      <w:r>
        <w:rPr>
          <w:color w:val="000000"/>
          <w:lang w:eastAsia="zh-CN"/>
        </w:rPr>
        <w:t>12.</w:t>
      </w:r>
      <w:r>
        <w:rPr>
          <w:color w:val="000000"/>
          <w:lang w:eastAsia="zh-CN"/>
        </w:rPr>
        <w:t>下列做法中，不利于青春期发育的是</w:t>
      </w:r>
      <w:r>
        <w:rPr>
          <w:color w:val="000000"/>
          <w:lang w:eastAsia="zh-CN"/>
        </w:rPr>
        <w:t>(    )</w:t>
      </w:r>
    </w:p>
    <w:p w:rsidR="00FE5BC4">
      <w:pPr>
        <w:spacing w:after="0"/>
        <w:ind w:left="150"/>
        <w:rPr>
          <w:lang w:eastAsia="zh-CN"/>
        </w:rPr>
      </w:pPr>
      <w:r>
        <w:rPr>
          <w:color w:val="000000"/>
          <w:lang w:eastAsia="zh-CN"/>
        </w:rPr>
        <w:t>A. </w:t>
      </w:r>
      <w:r>
        <w:rPr>
          <w:color w:val="000000"/>
          <w:lang w:eastAsia="zh-CN"/>
        </w:rPr>
        <w:t>在日常生活中注意青春期保健</w:t>
      </w:r>
      <w:r>
        <w:rPr>
          <w:color w:val="000000"/>
          <w:lang w:eastAsia="zh-CN"/>
        </w:rPr>
        <w:t>                             </w:t>
      </w:r>
      <w:r>
        <w:rPr>
          <w:noProof/>
          <w:lang w:eastAsia="zh-CN"/>
        </w:rPr>
        <w:drawing>
          <wp:inline distT="0" distB="0" distL="0" distR="0">
            <wp:extent cx="9550" cy="38202"/>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同学聚会时用吸烟喝酒助兴</w:t>
      </w:r>
      <w:r>
        <w:rPr>
          <w:lang w:eastAsia="zh-CN"/>
        </w:rPr>
        <w:br/>
      </w:r>
      <w:r>
        <w:rPr>
          <w:color w:val="000000"/>
          <w:lang w:eastAsia="zh-CN"/>
        </w:rPr>
        <w:t>C. </w:t>
      </w:r>
      <w:r>
        <w:rPr>
          <w:color w:val="000000"/>
          <w:lang w:eastAsia="zh-CN"/>
        </w:rPr>
        <w:t>积极参加体育活动，提高身体素质</w:t>
      </w:r>
      <w:r>
        <w:rPr>
          <w:color w:val="000000"/>
          <w:lang w:eastAsia="zh-CN"/>
        </w:rPr>
        <w:t>                      </w:t>
      </w:r>
      <w:r>
        <w:rPr>
          <w:noProof/>
          <w:lang w:eastAsia="zh-CN"/>
        </w:rPr>
        <w:drawing>
          <wp:inline distT="0" distB="0" distL="0" distR="0">
            <wp:extent cx="9550" cy="38202"/>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男女同学正常交往，建立真诚友谊</w:t>
      </w:r>
    </w:p>
    <w:p w:rsidR="00FE5BC4">
      <w:pPr>
        <w:spacing w:after="0"/>
        <w:rPr>
          <w:lang w:eastAsia="zh-CN"/>
        </w:rPr>
      </w:pPr>
      <w:r>
        <w:rPr>
          <w:color w:val="000000"/>
          <w:lang w:eastAsia="zh-CN"/>
        </w:rPr>
        <w:t>13.</w:t>
      </w:r>
      <w:r>
        <w:rPr>
          <w:color w:val="000000"/>
          <w:lang w:eastAsia="zh-CN"/>
        </w:rPr>
        <w:t>青春期是人生的重要发育时期，为健康度过青春期，下列做法不正确的是（</w:t>
      </w:r>
      <w:r>
        <w:rPr>
          <w:color w:val="000000"/>
          <w:lang w:eastAsia="zh-CN"/>
        </w:rPr>
        <w:t xml:space="preserve">    </w:t>
      </w:r>
      <w:r>
        <w:rPr>
          <w:color w:val="000000"/>
          <w:lang w:eastAsia="zh-CN"/>
        </w:rPr>
        <w:t>）</w:t>
      </w:r>
      <w:r>
        <w:rPr>
          <w:color w:val="000000"/>
          <w:lang w:eastAsia="zh-CN"/>
        </w:rPr>
        <w:t xml:space="preserve">            </w:t>
      </w:r>
    </w:p>
    <w:p w:rsidR="00FE5BC4">
      <w:pPr>
        <w:spacing w:after="0"/>
        <w:ind w:left="150"/>
        <w:rPr>
          <w:lang w:eastAsia="zh-CN"/>
        </w:rPr>
      </w:pPr>
      <w:r>
        <w:rPr>
          <w:color w:val="000000"/>
          <w:lang w:eastAsia="zh-CN"/>
        </w:rPr>
        <w:t>A. </w:t>
      </w:r>
      <w:r>
        <w:rPr>
          <w:color w:val="000000"/>
          <w:lang w:eastAsia="zh-CN"/>
        </w:rPr>
        <w:t>集中精力，努力学习</w:t>
      </w:r>
      <w:r>
        <w:rPr>
          <w:color w:val="000000"/>
          <w:lang w:eastAsia="zh-CN"/>
        </w:rPr>
        <w:t>                                           </w:t>
      </w:r>
      <w:r>
        <w:rPr>
          <w:noProof/>
          <w:lang w:eastAsia="zh-CN"/>
        </w:rPr>
        <w:drawing>
          <wp:inline distT="0" distB="0" distL="0" distR="0">
            <wp:extent cx="9550" cy="38202"/>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积极参加各种文体活动</w:t>
      </w:r>
      <w:r>
        <w:rPr>
          <w:lang w:eastAsia="zh-CN"/>
        </w:rPr>
        <w:br/>
      </w:r>
      <w:r>
        <w:rPr>
          <w:color w:val="000000"/>
          <w:lang w:eastAsia="zh-CN"/>
        </w:rPr>
        <w:t>C. </w:t>
      </w:r>
      <w:r>
        <w:rPr>
          <w:color w:val="000000"/>
          <w:lang w:eastAsia="zh-CN"/>
        </w:rPr>
        <w:t>同学间互相帮助</w:t>
      </w:r>
      <w:r>
        <w:rPr>
          <w:color w:val="000000"/>
          <w:lang w:eastAsia="zh-CN"/>
        </w:rPr>
        <w:t>                                                  </w:t>
      </w:r>
      <w:r>
        <w:rPr>
          <w:noProof/>
          <w:lang w:eastAsia="zh-CN"/>
        </w:rPr>
        <w:drawing>
          <wp:inline distT="0" distB="0" distL="0" distR="0">
            <wp:extent cx="9550" cy="38202"/>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异性同学间不说话，保持距离</w:t>
      </w:r>
    </w:p>
    <w:p w:rsidR="00FE5BC4">
      <w:pPr>
        <w:rPr>
          <w:lang w:eastAsia="zh-CN"/>
        </w:rPr>
      </w:pPr>
      <w:r>
        <w:rPr>
          <w:b/>
          <w:bCs/>
          <w:sz w:val="24"/>
          <w:szCs w:val="24"/>
          <w:lang w:eastAsia="zh-CN"/>
        </w:rPr>
        <w:t>二、填空题</w:t>
      </w:r>
      <w:r>
        <w:rPr>
          <w:b/>
          <w:bCs/>
          <w:sz w:val="24"/>
          <w:szCs w:val="24"/>
          <w:lang w:eastAsia="zh-CN"/>
        </w:rPr>
        <w:t xml:space="preserve"> </w:t>
      </w:r>
    </w:p>
    <w:p w:rsidR="00C977D9">
      <w:pPr>
        <w:spacing w:after="0"/>
        <w:rPr>
          <w:lang w:eastAsia="zh-CN"/>
        </w:rPr>
      </w:pPr>
      <w:r>
        <w:rPr>
          <w:color w:val="000000"/>
          <w:lang w:eastAsia="zh-CN"/>
        </w:rPr>
        <w:t>14.</w:t>
      </w:r>
      <w:r>
        <w:rPr>
          <w:color w:val="000000"/>
          <w:lang w:eastAsia="zh-CN"/>
        </w:rPr>
        <w:t>青少年时期应该注意青春期的</w:t>
      </w:r>
      <w:r>
        <w:rPr>
          <w:color w:val="000000"/>
          <w:lang w:eastAsia="zh-CN"/>
        </w:rPr>
        <w:t>________ </w:t>
      </w:r>
      <w:r>
        <w:rPr>
          <w:color w:val="000000"/>
          <w:lang w:eastAsia="zh-CN"/>
        </w:rPr>
        <w:t>健康和</w:t>
      </w:r>
      <w:r>
        <w:rPr>
          <w:color w:val="000000"/>
          <w:lang w:eastAsia="zh-CN"/>
        </w:rPr>
        <w:t>________ </w:t>
      </w:r>
      <w:r>
        <w:rPr>
          <w:color w:val="000000"/>
          <w:lang w:eastAsia="zh-CN"/>
        </w:rPr>
        <w:t>健康．</w:t>
      </w:r>
    </w:p>
    <w:p w:rsidR="00C977D9">
      <w:pPr>
        <w:spacing w:after="0"/>
        <w:rPr>
          <w:lang w:eastAsia="zh-CN"/>
        </w:rPr>
      </w:pPr>
      <w:r>
        <w:rPr>
          <w:color w:val="000000"/>
          <w:lang w:eastAsia="zh-CN"/>
        </w:rPr>
        <w:t>15.</w:t>
      </w:r>
      <w:r>
        <w:rPr>
          <w:color w:val="000000"/>
          <w:lang w:eastAsia="zh-CN"/>
        </w:rPr>
        <w:t>进入青春期，你的身体会悄悄发生变化，如身高突增，体形开始变化．甚至会出现一些难以启齿的现象，比如男孩会出现</w:t>
      </w:r>
      <w:r>
        <w:rPr>
          <w:color w:val="000000"/>
          <w:lang w:eastAsia="zh-CN"/>
        </w:rPr>
        <w:t>________ </w:t>
      </w:r>
      <w:r>
        <w:rPr>
          <w:color w:val="000000"/>
          <w:lang w:eastAsia="zh-CN"/>
        </w:rPr>
        <w:t>，女孩会出现</w:t>
      </w:r>
      <w:r>
        <w:rPr>
          <w:color w:val="000000"/>
          <w:lang w:eastAsia="zh-CN"/>
        </w:rPr>
        <w:t>________ </w:t>
      </w:r>
      <w:r>
        <w:rPr>
          <w:color w:val="000000"/>
          <w:lang w:eastAsia="zh-CN"/>
        </w:rPr>
        <w:t>．其实这是正常现象，同学们应该坦然面对．一般来说，</w:t>
      </w:r>
      <w:r>
        <w:rPr>
          <w:color w:val="000000"/>
          <w:lang w:eastAsia="zh-CN"/>
        </w:rPr>
        <w:t>________</w:t>
      </w:r>
      <w:r>
        <w:rPr>
          <w:color w:val="000000"/>
          <w:lang w:eastAsia="zh-CN"/>
        </w:rPr>
        <w:t> </w:t>
      </w:r>
      <w:r>
        <w:rPr>
          <w:color w:val="000000"/>
          <w:lang w:eastAsia="zh-CN"/>
        </w:rPr>
        <w:t>孩会更早</w:t>
      </w:r>
      <w:r>
        <w:rPr>
          <w:color w:val="000000"/>
          <w:lang w:eastAsia="zh-CN"/>
        </w:rPr>
        <w:t>进入青春期．</w:t>
      </w:r>
    </w:p>
    <w:p w:rsidR="00C977D9">
      <w:pPr>
        <w:spacing w:after="0"/>
        <w:rPr>
          <w:lang w:eastAsia="zh-CN"/>
        </w:rPr>
      </w:pPr>
      <w:r>
        <w:rPr>
          <w:color w:val="000000"/>
          <w:lang w:eastAsia="zh-CN"/>
        </w:rPr>
        <w:t>16.</w:t>
      </w:r>
      <w:r>
        <w:rPr>
          <w:color w:val="000000"/>
          <w:lang w:eastAsia="zh-CN"/>
        </w:rPr>
        <w:t>在青春期中，男孩和女孩的性器官都迅速发育，男孩出现</w:t>
      </w:r>
      <w:r>
        <w:rPr>
          <w:color w:val="000000"/>
          <w:lang w:eastAsia="zh-CN"/>
        </w:rPr>
        <w:t>________</w:t>
      </w:r>
      <w:r>
        <w:rPr>
          <w:color w:val="000000"/>
          <w:lang w:eastAsia="zh-CN"/>
        </w:rPr>
        <w:t>、女孩出现</w:t>
      </w:r>
      <w:r>
        <w:rPr>
          <w:color w:val="000000"/>
          <w:lang w:eastAsia="zh-CN"/>
        </w:rPr>
        <w:t>________</w:t>
      </w:r>
      <w:r>
        <w:rPr>
          <w:color w:val="000000"/>
          <w:lang w:eastAsia="zh-CN"/>
        </w:rPr>
        <w:t>．</w:t>
      </w:r>
    </w:p>
    <w:p w:rsidR="00FE5BC4">
      <w:pPr>
        <w:rPr>
          <w:lang w:eastAsia="zh-CN"/>
        </w:rPr>
      </w:pPr>
      <w:r>
        <w:rPr>
          <w:b/>
          <w:bCs/>
          <w:sz w:val="24"/>
          <w:szCs w:val="24"/>
          <w:lang w:eastAsia="zh-CN"/>
        </w:rPr>
        <w:t>三、解答题</w:t>
      </w:r>
      <w:r>
        <w:rPr>
          <w:b/>
          <w:bCs/>
          <w:sz w:val="24"/>
          <w:szCs w:val="24"/>
          <w:lang w:eastAsia="zh-CN"/>
        </w:rPr>
        <w:t xml:space="preserve"> </w:t>
      </w:r>
    </w:p>
    <w:p w:rsidR="00C977D9">
      <w:pPr>
        <w:spacing w:after="0"/>
        <w:rPr>
          <w:lang w:eastAsia="zh-CN"/>
        </w:rPr>
      </w:pPr>
      <w:r>
        <w:rPr>
          <w:color w:val="000000"/>
          <w:lang w:eastAsia="zh-CN"/>
        </w:rPr>
        <w:t>17.</w:t>
      </w:r>
      <w:r>
        <w:rPr>
          <w:color w:val="000000"/>
          <w:lang w:eastAsia="zh-CN"/>
        </w:rPr>
        <w:t>根据图小华提出的问题，你能回答吗？</w:t>
      </w:r>
    </w:p>
    <w:p w:rsidR="00FE5BC4">
      <w:pPr>
        <w:spacing w:after="0"/>
        <w:rPr>
          <w:lang w:eastAsia="zh-CN"/>
        </w:rPr>
      </w:pPr>
      <w:r>
        <w:rPr>
          <w:noProof/>
          <w:lang w:eastAsia="zh-CN"/>
        </w:rPr>
        <w:drawing>
          <wp:inline distT="0" distB="0" distL="0" distR="0">
            <wp:extent cx="1804784" cy="150876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1804784" cy="1508760"/>
                    </a:xfrm>
                    <a:prstGeom prst="rect">
                      <a:avLst/>
                    </a:prstGeom>
                  </pic:spPr>
                </pic:pic>
              </a:graphicData>
            </a:graphic>
          </wp:inline>
        </w:drawing>
      </w:r>
      <w:r>
        <w:rPr>
          <w:color w:val="000000"/>
          <w:lang w:eastAsia="zh-CN"/>
        </w:rPr>
        <w:t>​</w:t>
      </w:r>
    </w:p>
    <w:p w:rsidR="00FE5BC4">
      <w:pPr>
        <w:rPr>
          <w:lang w:eastAsia="zh-CN"/>
        </w:rPr>
      </w:pPr>
      <w:r>
        <w:rPr>
          <w:b/>
          <w:bCs/>
          <w:sz w:val="24"/>
          <w:szCs w:val="24"/>
          <w:lang w:eastAsia="zh-CN"/>
        </w:rPr>
        <w:t>四、综合题</w:t>
      </w:r>
      <w:r>
        <w:rPr>
          <w:b/>
          <w:bCs/>
          <w:sz w:val="24"/>
          <w:szCs w:val="24"/>
          <w:lang w:eastAsia="zh-CN"/>
        </w:rPr>
        <w:t xml:space="preserve"> </w:t>
      </w:r>
    </w:p>
    <w:p w:rsidR="00C977D9">
      <w:pPr>
        <w:spacing w:after="0"/>
        <w:rPr>
          <w:lang w:eastAsia="zh-CN"/>
        </w:rPr>
      </w:pPr>
      <w:r>
        <w:rPr>
          <w:color w:val="000000"/>
          <w:lang w:eastAsia="zh-CN"/>
        </w:rPr>
        <w:t>18.</w:t>
      </w:r>
      <w:r>
        <w:rPr>
          <w:color w:val="000000"/>
          <w:lang w:eastAsia="zh-CN"/>
        </w:rPr>
        <w:t>该图表示人体不同部位的相对生长速度，请根据图回答；</w:t>
      </w:r>
    </w:p>
    <w:p w:rsidR="00FE5BC4">
      <w:pPr>
        <w:spacing w:after="0"/>
      </w:pPr>
      <w:r>
        <w:rPr>
          <w:noProof/>
          <w:lang w:eastAsia="zh-CN"/>
        </w:rPr>
        <w:drawing>
          <wp:inline distT="0" distB="0" distL="0" distR="0">
            <wp:extent cx="1900276" cy="149921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2" cstate="print"/>
                    <a:stretch>
                      <a:fillRect/>
                    </a:stretch>
                  </pic:blipFill>
                  <pic:spPr>
                    <a:xfrm>
                      <a:off x="0" y="0"/>
                      <a:ext cx="1900276" cy="1499210"/>
                    </a:xfrm>
                    <a:prstGeom prst="rect">
                      <a:avLst/>
                    </a:prstGeom>
                  </pic:spPr>
                </pic:pic>
              </a:graphicData>
            </a:graphic>
          </wp:inline>
        </w:drawing>
      </w:r>
    </w:p>
    <w:p w:rsidR="00C977D9">
      <w:pPr>
        <w:spacing w:after="0"/>
        <w:rPr>
          <w:lang w:eastAsia="zh-CN"/>
        </w:rPr>
      </w:pPr>
      <w:r>
        <w:rPr>
          <w:color w:val="000000"/>
          <w:lang w:eastAsia="zh-CN"/>
        </w:rPr>
        <w:t>（</w:t>
      </w:r>
      <w:r>
        <w:rPr>
          <w:color w:val="000000"/>
          <w:lang w:eastAsia="zh-CN"/>
        </w:rPr>
        <w:t>1</w:t>
      </w:r>
      <w:r>
        <w:rPr>
          <w:color w:val="000000"/>
          <w:lang w:eastAsia="zh-CN"/>
        </w:rPr>
        <w:t>）在青春期，生殖器官发育的特点是由</w:t>
      </w:r>
      <w:r>
        <w:rPr>
          <w:color w:val="000000"/>
          <w:lang w:eastAsia="zh-CN"/>
        </w:rPr>
        <w:t>________</w:t>
      </w:r>
      <w:r>
        <w:rPr>
          <w:color w:val="000000"/>
          <w:lang w:eastAsia="zh-CN"/>
        </w:rPr>
        <w:t>变成</w:t>
      </w:r>
      <w:r>
        <w:rPr>
          <w:color w:val="000000"/>
          <w:lang w:eastAsia="zh-CN"/>
        </w:rPr>
        <w:t>________</w:t>
      </w:r>
      <w:r>
        <w:rPr>
          <w:color w:val="000000"/>
          <w:lang w:eastAsia="zh-CN"/>
        </w:rPr>
        <w:t>．</w:t>
      </w:r>
    </w:p>
    <w:p w:rsidR="00C977D9">
      <w:pPr>
        <w:spacing w:after="0"/>
        <w:rPr>
          <w:lang w:eastAsia="zh-CN"/>
        </w:rPr>
      </w:pPr>
      <w:r>
        <w:rPr>
          <w:color w:val="000000"/>
          <w:lang w:eastAsia="zh-CN"/>
        </w:rPr>
        <w:t>（</w:t>
      </w:r>
      <w:r>
        <w:rPr>
          <w:color w:val="000000"/>
          <w:lang w:eastAsia="zh-CN"/>
        </w:rPr>
        <w:t>2</w:t>
      </w:r>
      <w:r>
        <w:rPr>
          <w:color w:val="000000"/>
          <w:lang w:eastAsia="zh-CN"/>
        </w:rPr>
        <w:t>）试列举青春期发育的一项突出表现：</w:t>
      </w:r>
      <w:r>
        <w:rPr>
          <w:color w:val="000000"/>
          <w:lang w:eastAsia="zh-CN"/>
        </w:rPr>
        <w:t>________</w:t>
      </w:r>
      <w:r>
        <w:rPr>
          <w:color w:val="000000"/>
          <w:lang w:eastAsia="zh-CN"/>
        </w:rPr>
        <w:t>．</w:t>
      </w:r>
    </w:p>
    <w:p w:rsidR="00C977D9">
      <w:pPr>
        <w:spacing w:after="0"/>
        <w:rPr>
          <w:lang w:eastAsia="zh-CN"/>
        </w:rPr>
      </w:pPr>
      <w:r>
        <w:rPr>
          <w:color w:val="000000"/>
          <w:lang w:eastAsia="zh-CN"/>
        </w:rPr>
        <w:t>（</w:t>
      </w:r>
      <w:r>
        <w:rPr>
          <w:color w:val="000000"/>
          <w:lang w:eastAsia="zh-CN"/>
        </w:rPr>
        <w:t>3</w:t>
      </w:r>
      <w:r>
        <w:rPr>
          <w:color w:val="000000"/>
          <w:lang w:eastAsia="zh-CN"/>
        </w:rPr>
        <w:t>）从人体全身的相对生长速度看，人体生长有两个相对较快的时期，所处的年龄段分别是</w:t>
      </w:r>
      <w:r>
        <w:rPr>
          <w:color w:val="000000"/>
          <w:lang w:eastAsia="zh-CN"/>
        </w:rPr>
        <w:t>________</w:t>
      </w:r>
      <w:r>
        <w:rPr>
          <w:color w:val="000000"/>
          <w:lang w:eastAsia="zh-CN"/>
        </w:rPr>
        <w:t>和</w:t>
      </w:r>
      <w:r>
        <w:rPr>
          <w:color w:val="000000"/>
          <w:lang w:eastAsia="zh-CN"/>
        </w:rPr>
        <w:t>________</w:t>
      </w:r>
      <w:r>
        <w:rPr>
          <w:color w:val="000000"/>
          <w:lang w:eastAsia="zh-CN"/>
        </w:rPr>
        <w:t>．</w:t>
      </w:r>
    </w:p>
    <w:p w:rsidR="00C977D9">
      <w:pPr>
        <w:spacing w:after="0"/>
        <w:rPr>
          <w:lang w:eastAsia="zh-CN"/>
        </w:rPr>
      </w:pPr>
      <w:r>
        <w:rPr>
          <w:color w:val="000000"/>
          <w:lang w:eastAsia="zh-CN"/>
        </w:rPr>
        <w:t>19.</w:t>
      </w:r>
      <w:r>
        <w:rPr>
          <w:color w:val="000000"/>
          <w:lang w:eastAsia="zh-CN"/>
        </w:rPr>
        <w:t>如图为人体生长发育曲线图：图中的三条曲线分别表示：神经系统的发育、身体的总体发育和生殖系统的发育．</w:t>
      </w:r>
    </w:p>
    <w:p w:rsidR="00FE5BC4">
      <w:pPr>
        <w:spacing w:after="0"/>
      </w:pPr>
      <w:r>
        <w:rPr>
          <w:noProof/>
          <w:lang w:eastAsia="zh-CN"/>
        </w:rPr>
        <w:drawing>
          <wp:inline distT="0" distB="0" distL="0" distR="0">
            <wp:extent cx="2253590" cy="149921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cstate="print"/>
                    <a:stretch>
                      <a:fillRect/>
                    </a:stretch>
                  </pic:blipFill>
                  <pic:spPr>
                    <a:xfrm>
                      <a:off x="0" y="0"/>
                      <a:ext cx="2253590" cy="1499210"/>
                    </a:xfrm>
                    <a:prstGeom prst="rect">
                      <a:avLst/>
                    </a:prstGeom>
                  </pic:spPr>
                </pic:pic>
              </a:graphicData>
            </a:graphic>
          </wp:inline>
        </w:drawing>
      </w:r>
    </w:p>
    <w:p w:rsidR="00C977D9">
      <w:pPr>
        <w:spacing w:after="0"/>
        <w:rPr>
          <w:lang w:eastAsia="zh-CN"/>
        </w:rPr>
      </w:pPr>
      <w:r>
        <w:rPr>
          <w:color w:val="000000"/>
          <w:lang w:eastAsia="zh-CN"/>
        </w:rPr>
        <w:t>（</w:t>
      </w:r>
      <w:r>
        <w:rPr>
          <w:color w:val="000000"/>
          <w:lang w:eastAsia="zh-CN"/>
        </w:rPr>
        <w:t>1</w:t>
      </w:r>
      <w:r>
        <w:rPr>
          <w:color w:val="000000"/>
          <w:lang w:eastAsia="zh-CN"/>
        </w:rPr>
        <w:t>）根曲线表示的发育规律，神经系统的发育高峰期大约在</w:t>
      </w:r>
      <w:r>
        <w:rPr>
          <w:color w:val="000000"/>
          <w:lang w:eastAsia="zh-CN"/>
        </w:rPr>
        <w:t>________</w:t>
      </w:r>
      <w:r>
        <w:rPr>
          <w:color w:val="000000"/>
          <w:lang w:eastAsia="zh-CN"/>
        </w:rPr>
        <w:t>。</w:t>
      </w:r>
    </w:p>
    <w:p w:rsidR="00C977D9">
      <w:pPr>
        <w:spacing w:after="0"/>
        <w:rPr>
          <w:lang w:eastAsia="zh-CN"/>
        </w:rPr>
      </w:pPr>
      <w:r>
        <w:rPr>
          <w:color w:val="000000"/>
          <w:lang w:eastAsia="zh-CN"/>
        </w:rPr>
        <w:t>（</w:t>
      </w:r>
      <w:r>
        <w:rPr>
          <w:color w:val="000000"/>
          <w:lang w:eastAsia="zh-CN"/>
        </w:rPr>
        <w:t>2</w:t>
      </w:r>
      <w:r>
        <w:rPr>
          <w:color w:val="000000"/>
          <w:lang w:eastAsia="zh-CN"/>
        </w:rPr>
        <w:t>）生殖系统发育的高峰期大约在</w:t>
      </w:r>
      <w:r>
        <w:rPr>
          <w:color w:val="000000"/>
          <w:lang w:eastAsia="zh-CN"/>
        </w:rPr>
        <w:t>________ </w:t>
      </w:r>
      <w:r>
        <w:rPr>
          <w:color w:val="000000"/>
          <w:lang w:eastAsia="zh-CN"/>
        </w:rPr>
        <w:t>之间．</w:t>
      </w:r>
    </w:p>
    <w:p w:rsidR="00C977D9">
      <w:pPr>
        <w:spacing w:after="0"/>
        <w:rPr>
          <w:lang w:eastAsia="zh-CN"/>
        </w:rPr>
      </w:pPr>
      <w:r>
        <w:rPr>
          <w:color w:val="000000"/>
          <w:lang w:eastAsia="zh-CN"/>
        </w:rPr>
        <w:t>（</w:t>
      </w:r>
      <w:r>
        <w:rPr>
          <w:color w:val="000000"/>
          <w:lang w:eastAsia="zh-CN"/>
        </w:rPr>
        <w:t>3</w:t>
      </w:r>
      <w:r>
        <w:rPr>
          <w:color w:val="000000"/>
          <w:lang w:eastAsia="zh-CN"/>
        </w:rPr>
        <w:t>）我国公民能够独立负责民事责任和法律责任的最低年龄为</w:t>
      </w:r>
      <w:r>
        <w:rPr>
          <w:color w:val="000000"/>
          <w:lang w:eastAsia="zh-CN"/>
        </w:rPr>
        <w:t>18</w:t>
      </w:r>
      <w:r>
        <w:rPr>
          <w:color w:val="000000"/>
          <w:lang w:eastAsia="zh-CN"/>
        </w:rPr>
        <w:t>周岁；而国家婚姻法规定的最低结婚年龄女为年满</w:t>
      </w:r>
      <w:r>
        <w:rPr>
          <w:color w:val="000000"/>
          <w:lang w:eastAsia="zh-CN"/>
        </w:rPr>
        <w:t>20</w:t>
      </w:r>
      <w:r>
        <w:rPr>
          <w:color w:val="000000"/>
          <w:lang w:eastAsia="zh-CN"/>
        </w:rPr>
        <w:t>周岁，男为年满</w:t>
      </w:r>
      <w:r>
        <w:rPr>
          <w:color w:val="000000"/>
          <w:lang w:eastAsia="zh-CN"/>
        </w:rPr>
        <w:t>22</w:t>
      </w:r>
      <w:r>
        <w:rPr>
          <w:color w:val="000000"/>
          <w:lang w:eastAsia="zh-CN"/>
        </w:rPr>
        <w:t>周岁，这和人体各系统（神经系统和生殖系统）的发育是否完善有何关系？</w:t>
      </w:r>
    </w:p>
    <w:p w:rsidR="00FE5BC4">
      <w:pPr>
        <w:rPr>
          <w:lang w:eastAsia="zh-CN"/>
        </w:rPr>
      </w:pPr>
      <w:r>
        <w:rPr>
          <w:lang w:eastAsia="zh-CN"/>
        </w:rPr>
        <w:br w:type="page"/>
      </w:r>
    </w:p>
    <w:p w:rsidR="00FE5BC4">
      <w:pPr>
        <w:jc w:val="center"/>
        <w:rPr>
          <w:lang w:eastAsia="zh-CN"/>
        </w:rPr>
      </w:pPr>
      <w:r>
        <w:rPr>
          <w:b/>
          <w:bCs/>
          <w:sz w:val="28"/>
          <w:szCs w:val="28"/>
          <w:lang w:eastAsia="zh-CN"/>
        </w:rPr>
        <w:t>答案解析部分</w:t>
      </w:r>
    </w:p>
    <w:p w:rsidR="00FE5BC4">
      <w:pPr>
        <w:rPr>
          <w:lang w:eastAsia="zh-CN"/>
        </w:rPr>
      </w:pPr>
      <w:r>
        <w:rPr>
          <w:lang w:eastAsia="zh-CN"/>
        </w:rPr>
        <w:t>一、单选题</w:t>
      </w:r>
    </w:p>
    <w:p w:rsidR="00FE5BC4">
      <w:pPr>
        <w:spacing w:after="0"/>
        <w:rPr>
          <w:lang w:eastAsia="zh-CN"/>
        </w:rPr>
      </w:pPr>
      <w:r>
        <w:rPr>
          <w:color w:val="000000"/>
          <w:lang w:eastAsia="zh-CN"/>
        </w:rPr>
        <w:t>1.</w:t>
      </w:r>
      <w:r>
        <w:rPr>
          <w:color w:val="0000FF"/>
          <w:lang w:eastAsia="zh-CN"/>
        </w:rPr>
        <w:t>【答案】</w:t>
      </w:r>
      <w:r>
        <w:rPr>
          <w:color w:val="000000"/>
          <w:lang w:eastAsia="zh-CN"/>
        </w:rPr>
        <w:t xml:space="preserve">C  </w:t>
      </w:r>
    </w:p>
    <w:p w:rsidR="00C977D9">
      <w:pPr>
        <w:spacing w:after="0"/>
        <w:rPr>
          <w:lang w:eastAsia="zh-CN"/>
        </w:rPr>
      </w:pPr>
      <w:r>
        <w:rPr>
          <w:color w:val="0000FF"/>
          <w:lang w:eastAsia="zh-CN"/>
        </w:rPr>
        <w:t>【解析】</w:t>
      </w:r>
      <w:r>
        <w:rPr>
          <w:color w:val="000000"/>
          <w:lang w:eastAsia="zh-CN"/>
        </w:rPr>
        <w:t>【解答】解：首先是身高突增是进入青春期的一个显著特点，神经系统以及心脏和肺等器官的功能明显增强．是一生中身体发育和智力发展的黄金时期．进入青春期后，男孩和女孩的性器官都迅速发育，并且出现了一些生理现象：男孩出现遗精、女孩回来月经，这都是正常的生理现象．伴随着身体的发育，性意识开始萌动，如愿意与异性接近，对异性产生朦胧的依恋，这些都是正常的心理变化．要积极参加集体活动，多与师长交流，健康度过青春期．失眠多梦，不愿意与他人交流，这是心理不健康的表现．</w:t>
      </w:r>
    </w:p>
    <w:p w:rsidR="00FE5BC4">
      <w:pPr>
        <w:spacing w:after="0"/>
        <w:rPr>
          <w:lang w:eastAsia="zh-CN"/>
        </w:rPr>
      </w:pPr>
      <w:r>
        <w:rPr>
          <w:color w:val="000000"/>
          <w:lang w:eastAsia="zh-CN"/>
        </w:rPr>
        <w:t>故选：</w:t>
      </w:r>
      <w:r>
        <w:rPr>
          <w:color w:val="000000"/>
          <w:lang w:eastAsia="zh-CN"/>
        </w:rPr>
        <w:t>C</w:t>
      </w:r>
      <w:r>
        <w:rPr>
          <w:color w:val="000000"/>
          <w:lang w:eastAsia="zh-CN"/>
        </w:rPr>
        <w:t>．</w:t>
      </w:r>
    </w:p>
    <w:p w:rsidR="00FE5BC4">
      <w:pPr>
        <w:spacing w:after="0"/>
        <w:rPr>
          <w:lang w:eastAsia="zh-CN"/>
        </w:rPr>
      </w:pPr>
      <w:r>
        <w:rPr>
          <w:color w:val="000000"/>
          <w:lang w:eastAsia="zh-CN"/>
        </w:rPr>
        <w:t>【分析】此题考查的知识点是青春期出现的心理和生理现象．解答时可以从青春期出现的心理和生理现象方面来切入．</w:t>
      </w:r>
    </w:p>
    <w:p w:rsidR="00FE5BC4">
      <w:pPr>
        <w:spacing w:after="0"/>
        <w:rPr>
          <w:lang w:eastAsia="zh-CN"/>
        </w:rPr>
      </w:pPr>
      <w:r>
        <w:rPr>
          <w:color w:val="000000"/>
          <w:lang w:eastAsia="zh-CN"/>
        </w:rPr>
        <w:t>2.</w:t>
      </w:r>
      <w:r>
        <w:rPr>
          <w:color w:val="0000FF"/>
          <w:lang w:eastAsia="zh-CN"/>
        </w:rPr>
        <w:t>【答案】</w:t>
      </w:r>
      <w:r>
        <w:rPr>
          <w:color w:val="000000"/>
          <w:lang w:eastAsia="zh-CN"/>
        </w:rPr>
        <w:t xml:space="preserve">C  </w:t>
      </w:r>
    </w:p>
    <w:p w:rsidR="00C977D9">
      <w:pPr>
        <w:spacing w:after="0"/>
        <w:rPr>
          <w:lang w:eastAsia="zh-CN"/>
        </w:rPr>
      </w:pPr>
      <w:r>
        <w:rPr>
          <w:color w:val="0000FF"/>
          <w:lang w:eastAsia="zh-CN"/>
        </w:rPr>
        <w:t>【解析】</w:t>
      </w:r>
      <w:r>
        <w:rPr>
          <w:color w:val="000000"/>
          <w:lang w:eastAsia="zh-CN"/>
        </w:rPr>
        <w:t>【解答】解：进入青春期，正值身体发育时期，要注意合理膳食，作息有规律，保证均衡营养，积极参加文娱活动和体育锻炼，有利于身体的健康发育。随着身体的发育，性意识也开始萌动，常表现为从初期的与异性疏远，到逐渐愿意与异性接近，或对异性产生朦胧的依恋，这些都是正常的心理变化。这时候，更要注意树立远大理想，把精力集中在学习、工作和培养高尚的情操上。在男女同学相处时，要做到相互帮助、勉励，共同进步，建立真诚的友谊，在人际交际中，要做到自尊、自爱。</w:t>
      </w:r>
    </w:p>
    <w:p w:rsidR="00FE5BC4">
      <w:pPr>
        <w:spacing w:after="0"/>
        <w:rPr>
          <w:lang w:eastAsia="zh-CN"/>
        </w:rPr>
      </w:pPr>
      <w:r>
        <w:rPr>
          <w:color w:val="000000"/>
          <w:lang w:eastAsia="zh-CN"/>
        </w:rPr>
        <w:t>故选：</w:t>
      </w:r>
      <w:r>
        <w:rPr>
          <w:color w:val="000000"/>
          <w:lang w:eastAsia="zh-CN"/>
        </w:rPr>
        <w:t>C</w:t>
      </w:r>
    </w:p>
    <w:p w:rsidR="00FE5BC4">
      <w:pPr>
        <w:spacing w:after="0"/>
        <w:rPr>
          <w:lang w:eastAsia="zh-CN"/>
        </w:rPr>
      </w:pPr>
      <w:r>
        <w:rPr>
          <w:color w:val="000000"/>
          <w:lang w:eastAsia="zh-CN"/>
        </w:rPr>
        <w:t>3.</w:t>
      </w:r>
      <w:r>
        <w:rPr>
          <w:color w:val="0000FF"/>
          <w:lang w:eastAsia="zh-CN"/>
        </w:rPr>
        <w:t>【答案】</w:t>
      </w:r>
      <w:r>
        <w:rPr>
          <w:color w:val="000000"/>
          <w:lang w:eastAsia="zh-CN"/>
        </w:rPr>
        <w:t xml:space="preserve">A  </w:t>
      </w:r>
    </w:p>
    <w:p w:rsidR="00FE5BC4">
      <w:pPr>
        <w:spacing w:after="0"/>
        <w:rPr>
          <w:lang w:eastAsia="zh-CN"/>
        </w:rPr>
      </w:pPr>
      <w:r>
        <w:rPr>
          <w:color w:val="0000FF"/>
          <w:lang w:eastAsia="zh-CN"/>
        </w:rPr>
        <w:t>【解析】</w:t>
      </w:r>
      <w:r>
        <w:rPr>
          <w:color w:val="000000"/>
          <w:lang w:eastAsia="zh-CN"/>
        </w:rPr>
        <w:t>【解答】解：心情愉快是儿童青少年心理健康的核心．良好的情绪和适度的情绪反应，表示青少年的身心处于积极的健康状态．但是，在日常生活中，遇到不顺心的事，每个人都会或多或少地出现一些情绪问题，如紧张、生气、烦恼等．当出现这些问题时，我们可以试着用以下三种方法来调节自己的情绪．方法</w:t>
      </w:r>
      <w:r>
        <w:rPr>
          <w:color w:val="000000"/>
          <w:lang w:eastAsia="zh-CN"/>
        </w:rPr>
        <w:t>一</w:t>
      </w:r>
      <w:r>
        <w:rPr>
          <w:color w:val="000000"/>
          <w:lang w:eastAsia="zh-CN"/>
        </w:rPr>
        <w:t>：当情绪不好时，有意识地转移话题，或者做点别的事情，如听音乐、看电视、打球、下棋、外出跑步等，来分散自己的注意力，这样可以使情绪得到缓解．方法二：把自己心中的烦恼向亲人或知心的朋友诉说甚至大哭一场，把积压在内心的烦恼宣泄出来，这样也会有利于身心健康．但是，要注意宣泄的对象、地点和场合；方法也要适当，避免伤害别人．方法三：当你想得到一件东西，或者想做某件事而未能成功时，为了减少内心的失望，可以找一个适当的理由来安慰自己，这样可以帮助你在挫折面前接受现实，保持较为乐观的态度，综上所述可以知选项</w:t>
      </w:r>
      <w:r>
        <w:rPr>
          <w:color w:val="000000"/>
          <w:lang w:eastAsia="zh-CN"/>
        </w:rPr>
        <w:t>A</w:t>
      </w:r>
      <w:r>
        <w:rPr>
          <w:color w:val="000000"/>
          <w:lang w:eastAsia="zh-CN"/>
        </w:rPr>
        <w:t>符合题意．</w:t>
      </w:r>
      <w:r>
        <w:rPr>
          <w:color w:val="000000"/>
          <w:lang w:eastAsia="zh-CN"/>
        </w:rPr>
        <w:t xml:space="preserve">  </w:t>
      </w:r>
    </w:p>
    <w:p w:rsidR="00FE5BC4">
      <w:pPr>
        <w:spacing w:after="0"/>
        <w:rPr>
          <w:lang w:eastAsia="zh-CN"/>
        </w:rPr>
      </w:pPr>
      <w:r>
        <w:rPr>
          <w:color w:val="000000"/>
          <w:lang w:eastAsia="zh-CN"/>
        </w:rPr>
        <w:t>故选：</w:t>
      </w:r>
      <w:r>
        <w:rPr>
          <w:color w:val="000000"/>
          <w:lang w:eastAsia="zh-CN"/>
        </w:rPr>
        <w:t>A</w:t>
      </w:r>
      <w:r>
        <w:rPr>
          <w:color w:val="000000"/>
          <w:lang w:eastAsia="zh-CN"/>
        </w:rPr>
        <w:t>．</w:t>
      </w:r>
    </w:p>
    <w:p w:rsidR="00FE5BC4">
      <w:pPr>
        <w:spacing w:after="0"/>
        <w:rPr>
          <w:lang w:eastAsia="zh-CN"/>
        </w:rPr>
      </w:pPr>
      <w:r>
        <w:rPr>
          <w:color w:val="000000"/>
          <w:lang w:eastAsia="zh-CN"/>
        </w:rPr>
        <w:t>【分析】心情愉快是儿童青少年心理健康的核心．良好的情绪和适度的情绪反应，表示青少年的身心处于积极的健康状态．调节自己的情绪可概括为：一、转移注意力．二、宣泄．三、自我安慰．</w:t>
      </w:r>
    </w:p>
    <w:p w:rsidR="00FE5BC4">
      <w:pPr>
        <w:spacing w:after="0"/>
        <w:rPr>
          <w:lang w:eastAsia="zh-CN"/>
        </w:rPr>
      </w:pPr>
      <w:r>
        <w:rPr>
          <w:color w:val="000000"/>
          <w:lang w:eastAsia="zh-CN"/>
        </w:rPr>
        <w:t>4.</w:t>
      </w:r>
      <w:r>
        <w:rPr>
          <w:color w:val="0000FF"/>
          <w:lang w:eastAsia="zh-CN"/>
        </w:rPr>
        <w:t>【答案】</w:t>
      </w:r>
      <w:r>
        <w:rPr>
          <w:color w:val="000000"/>
          <w:lang w:eastAsia="zh-CN"/>
        </w:rPr>
        <w:t xml:space="preserve"> C   </w:t>
      </w:r>
    </w:p>
    <w:p w:rsidR="00FE5BC4">
      <w:pPr>
        <w:spacing w:after="0"/>
        <w:rPr>
          <w:lang w:eastAsia="zh-CN"/>
        </w:rPr>
      </w:pPr>
      <w:r>
        <w:rPr>
          <w:color w:val="0000FF"/>
          <w:lang w:eastAsia="zh-CN"/>
        </w:rPr>
        <w:t>【解析】</w:t>
      </w:r>
      <w:r>
        <w:rPr>
          <w:color w:val="000000"/>
          <w:lang w:eastAsia="zh-CN"/>
        </w:rPr>
        <w:t>【解答】不论男孩还是女孩在</w:t>
      </w:r>
      <w:r>
        <w:rPr>
          <w:color w:val="000000"/>
          <w:lang w:eastAsia="zh-CN"/>
        </w:rPr>
        <w:t>1-10</w:t>
      </w:r>
      <w:r>
        <w:rPr>
          <w:color w:val="000000"/>
          <w:lang w:eastAsia="zh-CN"/>
        </w:rPr>
        <w:t>岁之前性器官的发育都比较缓慢，几乎处于静止状态．而在青春期，即</w:t>
      </w:r>
      <w:r>
        <w:rPr>
          <w:color w:val="000000"/>
          <w:lang w:eastAsia="zh-CN"/>
        </w:rPr>
        <w:t>10</w:t>
      </w:r>
      <w:r>
        <w:rPr>
          <w:color w:val="000000"/>
          <w:lang w:eastAsia="zh-CN"/>
        </w:rPr>
        <w:t>岁到</w:t>
      </w:r>
      <w:r>
        <w:rPr>
          <w:color w:val="000000"/>
          <w:lang w:eastAsia="zh-CN"/>
        </w:rPr>
        <w:t>20</w:t>
      </w:r>
      <w:r>
        <w:rPr>
          <w:color w:val="000000"/>
          <w:lang w:eastAsia="zh-CN"/>
        </w:rPr>
        <w:t>岁之间，性器官迅速发育，这个时期是性器官发育的主要时期，到</w:t>
      </w:r>
      <w:r>
        <w:rPr>
          <w:color w:val="000000"/>
          <w:lang w:eastAsia="zh-CN"/>
        </w:rPr>
        <w:t>20</w:t>
      </w:r>
      <w:r w:rsidR="00D819FA">
        <w:rPr>
          <w:color w:val="000000"/>
          <w:lang w:eastAsia="zh-CN"/>
        </w:rPr>
        <w:t>岁左右基本发育成熟，可见曲线</w:t>
      </w:r>
      <w:r w:rsidR="00D819FA">
        <w:rPr>
          <w:rFonts w:hint="eastAsia"/>
          <w:color w:val="000000"/>
          <w:lang w:eastAsia="zh-CN"/>
        </w:rPr>
        <w:t>C</w:t>
      </w:r>
      <w:bookmarkStart w:id="0" w:name="_GoBack"/>
      <w:bookmarkEnd w:id="0"/>
      <w:r>
        <w:rPr>
          <w:color w:val="000000"/>
          <w:lang w:eastAsia="zh-CN"/>
        </w:rPr>
        <w:t>代表生殖器官的发育。</w:t>
      </w:r>
      <w:r>
        <w:rPr>
          <w:color w:val="000000"/>
          <w:lang w:eastAsia="zh-CN"/>
        </w:rPr>
        <w:t xml:space="preserve"> </w:t>
      </w:r>
    </w:p>
    <w:p w:rsidR="00FE5BC4">
      <w:pPr>
        <w:spacing w:after="0"/>
        <w:rPr>
          <w:lang w:eastAsia="zh-CN"/>
        </w:rPr>
      </w:pPr>
      <w:r>
        <w:rPr>
          <w:color w:val="000000"/>
          <w:lang w:eastAsia="zh-CN"/>
        </w:rPr>
        <w:t>故答案为：</w:t>
      </w:r>
      <w:r>
        <w:rPr>
          <w:color w:val="000000"/>
          <w:lang w:eastAsia="zh-CN"/>
        </w:rPr>
        <w:t>C</w:t>
      </w:r>
    </w:p>
    <w:p w:rsidR="00FE5BC4">
      <w:pPr>
        <w:spacing w:after="0"/>
        <w:rPr>
          <w:lang w:eastAsia="zh-CN"/>
        </w:rPr>
      </w:pPr>
      <w:r>
        <w:rPr>
          <w:color w:val="000000"/>
          <w:lang w:eastAsia="zh-CN"/>
        </w:rPr>
        <w:t>【分析】进入青春期，男孩和女孩的身高、体重都迅速增加，生殖器官在以前发育很缓慢，进入青春期后迅速发育，另外，神经系统以及心脏和肺等器官的功能也明显增强．青春期的男孩和女孩，心理上也发生着明显的变化，生活中常常会有较多的心理矛盾．</w:t>
      </w:r>
    </w:p>
    <w:p w:rsidR="00FE5BC4">
      <w:pPr>
        <w:spacing w:after="0"/>
        <w:rPr>
          <w:lang w:eastAsia="zh-CN"/>
        </w:rPr>
      </w:pPr>
      <w:r>
        <w:rPr>
          <w:color w:val="000000"/>
          <w:lang w:eastAsia="zh-CN"/>
        </w:rPr>
        <w:t>5.</w:t>
      </w:r>
      <w:r>
        <w:rPr>
          <w:color w:val="0000FF"/>
          <w:lang w:eastAsia="zh-CN"/>
        </w:rPr>
        <w:t>【答案】</w:t>
      </w:r>
      <w:r>
        <w:rPr>
          <w:color w:val="000000"/>
          <w:lang w:eastAsia="zh-CN"/>
        </w:rPr>
        <w:t xml:space="preserve"> B   </w:t>
      </w:r>
    </w:p>
    <w:p w:rsidR="00C977D9">
      <w:pPr>
        <w:spacing w:after="0"/>
        <w:rPr>
          <w:lang w:eastAsia="zh-CN"/>
        </w:rPr>
      </w:pPr>
      <w:r>
        <w:rPr>
          <w:color w:val="0000FF"/>
          <w:lang w:eastAsia="zh-CN"/>
        </w:rPr>
        <w:t>【解析】</w:t>
      </w:r>
      <w:r>
        <w:rPr>
          <w:color w:val="000000"/>
          <w:lang w:eastAsia="zh-CN"/>
        </w:rPr>
        <w:t>【解答】解：</w:t>
      </w:r>
      <w:r>
        <w:rPr>
          <w:color w:val="000000"/>
          <w:lang w:eastAsia="zh-CN"/>
        </w:rPr>
        <w:t>A</w:t>
      </w:r>
      <w:r>
        <w:rPr>
          <w:color w:val="000000"/>
          <w:lang w:eastAsia="zh-CN"/>
        </w:rPr>
        <w:t>、青春期是一个生长和发育发生重要变化的时期，内脏器官功能趋于完善，功能得到加强，</w:t>
      </w:r>
      <w:r>
        <w:rPr>
          <w:color w:val="000000"/>
          <w:lang w:eastAsia="zh-CN"/>
        </w:rPr>
        <w:t>A</w:t>
      </w:r>
      <w:r>
        <w:rPr>
          <w:color w:val="000000"/>
          <w:lang w:eastAsia="zh-CN"/>
        </w:rPr>
        <w:t>不符合题意；</w:t>
      </w:r>
    </w:p>
    <w:p w:rsidR="00FE5BC4">
      <w:pPr>
        <w:spacing w:after="0"/>
        <w:rPr>
          <w:lang w:eastAsia="zh-CN"/>
        </w:rPr>
      </w:pPr>
      <w:r>
        <w:rPr>
          <w:color w:val="000000"/>
          <w:lang w:eastAsia="zh-CN"/>
        </w:rPr>
        <w:t>B</w:t>
      </w:r>
      <w:r>
        <w:rPr>
          <w:color w:val="000000"/>
          <w:lang w:eastAsia="zh-CN"/>
        </w:rPr>
        <w:t>、在童年时期，生殖器官发育处于停滞状态，进入青春期之后，男孩和女孩的性器官都迅速发育，所以青春期生殖器官停止发育是错误的，</w:t>
      </w:r>
      <w:r>
        <w:rPr>
          <w:color w:val="000000"/>
          <w:lang w:eastAsia="zh-CN"/>
        </w:rPr>
        <w:t>B</w:t>
      </w:r>
      <w:r>
        <w:rPr>
          <w:color w:val="000000"/>
          <w:lang w:eastAsia="zh-CN"/>
        </w:rPr>
        <w:t>符合题意；</w:t>
      </w:r>
    </w:p>
    <w:p w:rsidR="00FE5BC4">
      <w:pPr>
        <w:spacing w:after="0"/>
        <w:rPr>
          <w:lang w:eastAsia="zh-CN"/>
        </w:rPr>
      </w:pPr>
      <w:r>
        <w:rPr>
          <w:color w:val="000000"/>
          <w:lang w:eastAsia="zh-CN"/>
        </w:rPr>
        <w:t>C</w:t>
      </w:r>
      <w:r>
        <w:rPr>
          <w:color w:val="000000"/>
          <w:lang w:eastAsia="zh-CN"/>
        </w:rPr>
        <w:t>、身高体重迅速增长是青春期形态发育的一个显著特点，</w:t>
      </w:r>
      <w:r>
        <w:rPr>
          <w:color w:val="000000"/>
          <w:lang w:eastAsia="zh-CN"/>
        </w:rPr>
        <w:t>C</w:t>
      </w:r>
      <w:r>
        <w:rPr>
          <w:color w:val="000000"/>
          <w:lang w:eastAsia="zh-CN"/>
        </w:rPr>
        <w:t>不符合题意；</w:t>
      </w:r>
    </w:p>
    <w:p w:rsidR="00FE5BC4">
      <w:pPr>
        <w:spacing w:after="0"/>
        <w:rPr>
          <w:lang w:eastAsia="zh-CN"/>
        </w:rPr>
      </w:pPr>
      <w:r>
        <w:rPr>
          <w:color w:val="000000"/>
          <w:lang w:eastAsia="zh-CN"/>
        </w:rPr>
        <w:t>D</w:t>
      </w:r>
      <w:r>
        <w:rPr>
          <w:color w:val="000000"/>
          <w:lang w:eastAsia="zh-CN"/>
        </w:rPr>
        <w:t>、青春期身体和心理都会发生明显的变化，常常会有较多的心理矛盾，常表现为从初期的与异性疏远，到逐渐愿意与异性接近，或对异性产生朦胧的依恋．这些都是正常的心理变化，</w:t>
      </w:r>
      <w:r>
        <w:rPr>
          <w:color w:val="000000"/>
          <w:lang w:eastAsia="zh-CN"/>
        </w:rPr>
        <w:t>D</w:t>
      </w:r>
      <w:r>
        <w:rPr>
          <w:color w:val="000000"/>
          <w:lang w:eastAsia="zh-CN"/>
        </w:rPr>
        <w:t>不符合题意；</w:t>
      </w:r>
    </w:p>
    <w:p w:rsidR="00FE5BC4">
      <w:pPr>
        <w:spacing w:after="0"/>
        <w:rPr>
          <w:lang w:eastAsia="zh-CN"/>
        </w:rPr>
      </w:pPr>
      <w:r>
        <w:rPr>
          <w:color w:val="000000"/>
          <w:lang w:eastAsia="zh-CN"/>
        </w:rPr>
        <w:t>故选：</w:t>
      </w:r>
      <w:r>
        <w:rPr>
          <w:color w:val="000000"/>
          <w:lang w:eastAsia="zh-CN"/>
        </w:rPr>
        <w:t>B</w:t>
      </w:r>
    </w:p>
    <w:p w:rsidR="00FE5BC4">
      <w:pPr>
        <w:spacing w:after="0"/>
        <w:rPr>
          <w:lang w:eastAsia="zh-CN"/>
        </w:rPr>
      </w:pPr>
      <w:r>
        <w:rPr>
          <w:color w:val="000000"/>
          <w:lang w:eastAsia="zh-CN"/>
        </w:rPr>
        <w:t>【分析】青春期是从童年到成年的过渡阶段，青春期是一个生长和发育发生重要变化的时期，性发育和性成熟也是青春期的重要特征，青春期身高突增是青春期的一个显著特点，男孩开始身高突增晚于女孩，据此解答．</w:t>
      </w:r>
    </w:p>
    <w:p w:rsidR="00FE5BC4">
      <w:pPr>
        <w:spacing w:after="0"/>
        <w:rPr>
          <w:lang w:eastAsia="zh-CN"/>
        </w:rPr>
      </w:pPr>
      <w:r>
        <w:rPr>
          <w:color w:val="000000"/>
          <w:lang w:eastAsia="zh-CN"/>
        </w:rPr>
        <w:t>6.</w:t>
      </w:r>
      <w:r>
        <w:rPr>
          <w:color w:val="0000FF"/>
          <w:lang w:eastAsia="zh-CN"/>
        </w:rPr>
        <w:t>【答案】</w:t>
      </w:r>
      <w:r>
        <w:rPr>
          <w:color w:val="000000"/>
          <w:lang w:eastAsia="zh-CN"/>
        </w:rPr>
        <w:t xml:space="preserve"> D   </w:t>
      </w:r>
    </w:p>
    <w:p w:rsidR="00C977D9">
      <w:pPr>
        <w:spacing w:after="0"/>
        <w:rPr>
          <w:lang w:eastAsia="zh-CN"/>
        </w:rPr>
      </w:pPr>
      <w:r>
        <w:rPr>
          <w:color w:val="0000FF"/>
          <w:lang w:eastAsia="zh-CN"/>
        </w:rPr>
        <w:t>【解析】</w:t>
      </w:r>
      <w:r>
        <w:rPr>
          <w:color w:val="000000"/>
          <w:lang w:eastAsia="zh-CN"/>
        </w:rPr>
        <w:t>【解答】解：</w:t>
      </w:r>
      <w:r>
        <w:rPr>
          <w:color w:val="000000"/>
          <w:lang w:eastAsia="zh-CN"/>
        </w:rPr>
        <w:t>A</w:t>
      </w:r>
      <w:r>
        <w:rPr>
          <w:color w:val="000000"/>
          <w:lang w:eastAsia="zh-CN"/>
        </w:rPr>
        <w:t>身高体重明显增加、</w:t>
      </w:r>
      <w:r>
        <w:rPr>
          <w:color w:val="000000"/>
          <w:lang w:eastAsia="zh-CN"/>
        </w:rPr>
        <w:t>B</w:t>
      </w:r>
      <w:r>
        <w:rPr>
          <w:color w:val="000000"/>
          <w:lang w:eastAsia="zh-CN"/>
        </w:rPr>
        <w:t>脑和内脏器官功能日趋完善、</w:t>
      </w:r>
      <w:r>
        <w:rPr>
          <w:color w:val="000000"/>
          <w:lang w:eastAsia="zh-CN"/>
        </w:rPr>
        <w:t>C</w:t>
      </w:r>
      <w:r>
        <w:rPr>
          <w:color w:val="000000"/>
          <w:lang w:eastAsia="zh-CN"/>
        </w:rPr>
        <w:t>一生中身体发育和智力发展的黄金时期都属于青春期发育的特点，</w:t>
      </w:r>
      <w:r>
        <w:rPr>
          <w:color w:val="000000"/>
          <w:lang w:eastAsia="zh-CN"/>
        </w:rPr>
        <w:t>ABC</w:t>
      </w:r>
      <w:r>
        <w:rPr>
          <w:color w:val="000000"/>
          <w:lang w:eastAsia="zh-CN"/>
        </w:rPr>
        <w:t>正确；</w:t>
      </w:r>
    </w:p>
    <w:p w:rsidR="00FE5BC4">
      <w:pPr>
        <w:spacing w:after="0"/>
        <w:rPr>
          <w:lang w:eastAsia="zh-CN"/>
        </w:rPr>
      </w:pPr>
      <w:r>
        <w:rPr>
          <w:color w:val="000000"/>
          <w:lang w:eastAsia="zh-CN"/>
        </w:rPr>
        <w:t>D</w:t>
      </w:r>
      <w:r>
        <w:rPr>
          <w:color w:val="000000"/>
          <w:lang w:eastAsia="zh-CN"/>
        </w:rPr>
        <w:t>、生殖器官在胎儿时期就已经形成，因此生殖器官开始形成不属于青春期发育的特点，</w:t>
      </w:r>
      <w:r>
        <w:rPr>
          <w:color w:val="000000"/>
          <w:lang w:eastAsia="zh-CN"/>
        </w:rPr>
        <w:t>D</w:t>
      </w:r>
      <w:r>
        <w:rPr>
          <w:color w:val="000000"/>
          <w:lang w:eastAsia="zh-CN"/>
        </w:rPr>
        <w:t>不正确．</w:t>
      </w:r>
    </w:p>
    <w:p w:rsidR="00FE5BC4">
      <w:pPr>
        <w:spacing w:after="0"/>
        <w:rPr>
          <w:lang w:eastAsia="zh-CN"/>
        </w:rPr>
      </w:pPr>
      <w:r>
        <w:rPr>
          <w:color w:val="000000"/>
          <w:lang w:eastAsia="zh-CN"/>
        </w:rPr>
        <w:t>故选：</w:t>
      </w:r>
      <w:r>
        <w:rPr>
          <w:color w:val="000000"/>
          <w:lang w:eastAsia="zh-CN"/>
        </w:rPr>
        <w:t>D</w:t>
      </w:r>
      <w:r>
        <w:rPr>
          <w:color w:val="000000"/>
          <w:lang w:eastAsia="zh-CN"/>
        </w:rPr>
        <w:t>．</w:t>
      </w:r>
    </w:p>
    <w:p w:rsidR="00FE5BC4">
      <w:pPr>
        <w:spacing w:after="0"/>
        <w:rPr>
          <w:lang w:eastAsia="zh-CN"/>
        </w:rPr>
      </w:pPr>
      <w:r>
        <w:rPr>
          <w:color w:val="000000"/>
          <w:lang w:eastAsia="zh-CN"/>
        </w:rPr>
        <w:t>【分析】进入青春期之后，男孩和女孩的性器官都迅速发育，并出现了一些羞于启齿的生理现象：男孩出现遗精，女孩出现月经，遗精和月经都是正常的生理现象，男女同学都要正确对待，不要羞于让异性知道．青春期性意识开始萌动，是正常的心理变化．</w:t>
      </w:r>
    </w:p>
    <w:p w:rsidR="00FE5BC4">
      <w:pPr>
        <w:spacing w:after="0"/>
        <w:rPr>
          <w:lang w:eastAsia="zh-CN"/>
        </w:rPr>
      </w:pPr>
      <w:r>
        <w:rPr>
          <w:color w:val="000000"/>
          <w:lang w:eastAsia="zh-CN"/>
        </w:rPr>
        <w:t>7.</w:t>
      </w:r>
      <w:r>
        <w:rPr>
          <w:color w:val="0000FF"/>
          <w:lang w:eastAsia="zh-CN"/>
        </w:rPr>
        <w:t>【答案】</w:t>
      </w:r>
      <w:r>
        <w:rPr>
          <w:color w:val="000000"/>
          <w:lang w:eastAsia="zh-CN"/>
        </w:rPr>
        <w:t xml:space="preserve">B  </w:t>
      </w:r>
    </w:p>
    <w:p w:rsidR="00C977D9">
      <w:pPr>
        <w:spacing w:after="0"/>
        <w:rPr>
          <w:lang w:eastAsia="zh-CN"/>
        </w:rPr>
      </w:pPr>
      <w:r>
        <w:rPr>
          <w:color w:val="0000FF"/>
          <w:lang w:eastAsia="zh-CN"/>
        </w:rPr>
        <w:t>【解析】</w:t>
      </w:r>
      <w:r>
        <w:rPr>
          <w:color w:val="000000"/>
          <w:lang w:eastAsia="zh-CN"/>
        </w:rPr>
        <w:t>【解答】解：</w:t>
      </w:r>
      <w:r>
        <w:rPr>
          <w:color w:val="000000"/>
          <w:lang w:eastAsia="zh-CN"/>
        </w:rPr>
        <w:t>AB</w:t>
      </w:r>
      <w:r>
        <w:rPr>
          <w:color w:val="000000"/>
          <w:lang w:eastAsia="zh-CN"/>
        </w:rPr>
        <w:t>、青春期人体形态发育的显著特点是身高突增和体重增加，</w:t>
      </w:r>
      <w:r>
        <w:rPr>
          <w:color w:val="000000"/>
          <w:lang w:eastAsia="zh-CN"/>
        </w:rPr>
        <w:t>A</w:t>
      </w:r>
      <w:r>
        <w:rPr>
          <w:color w:val="000000"/>
          <w:lang w:eastAsia="zh-CN"/>
        </w:rPr>
        <w:t>正确，</w:t>
      </w:r>
      <w:r>
        <w:rPr>
          <w:color w:val="000000"/>
          <w:lang w:eastAsia="zh-CN"/>
        </w:rPr>
        <w:t>B</w:t>
      </w:r>
      <w:r>
        <w:rPr>
          <w:color w:val="000000"/>
          <w:lang w:eastAsia="zh-CN"/>
        </w:rPr>
        <w:t>错误；</w:t>
      </w:r>
      <w:r>
        <w:rPr>
          <w:color w:val="000000"/>
          <w:lang w:eastAsia="zh-CN"/>
        </w:rPr>
        <w:t xml:space="preserve"> C</w:t>
      </w:r>
      <w:r>
        <w:rPr>
          <w:color w:val="000000"/>
          <w:lang w:eastAsia="zh-CN"/>
        </w:rPr>
        <w:t>、性发育和性成熟也是青春期的重要特征．女孩出现月经，男孩出现遗精现象，这都是正常的生理变化，</w:t>
      </w:r>
      <w:r>
        <w:rPr>
          <w:color w:val="000000"/>
          <w:lang w:eastAsia="zh-CN"/>
        </w:rPr>
        <w:t>C</w:t>
      </w:r>
      <w:r>
        <w:rPr>
          <w:color w:val="000000"/>
          <w:lang w:eastAsia="zh-CN"/>
        </w:rPr>
        <w:t>正确．</w:t>
      </w:r>
      <w:r>
        <w:rPr>
          <w:color w:val="000000"/>
          <w:lang w:eastAsia="zh-CN"/>
        </w:rPr>
        <w:t xml:space="preserve"> D</w:t>
      </w:r>
      <w:r>
        <w:rPr>
          <w:color w:val="000000"/>
          <w:lang w:eastAsia="zh-CN"/>
        </w:rPr>
        <w:t>、青春期内心世界有时矛盾而复杂，</w:t>
      </w:r>
      <w:r>
        <w:rPr>
          <w:color w:val="000000"/>
          <w:lang w:eastAsia="zh-CN"/>
        </w:rPr>
        <w:t>D</w:t>
      </w:r>
      <w:r>
        <w:rPr>
          <w:color w:val="000000"/>
          <w:lang w:eastAsia="zh-CN"/>
        </w:rPr>
        <w:t>正确．</w:t>
      </w:r>
      <w:r>
        <w:rPr>
          <w:color w:val="000000"/>
          <w:lang w:eastAsia="zh-CN"/>
        </w:rPr>
        <w:t xml:space="preserve"> </w:t>
      </w:r>
      <w:r>
        <w:rPr>
          <w:color w:val="000000"/>
          <w:lang w:eastAsia="zh-CN"/>
        </w:rPr>
        <w:t>故答案为：</w:t>
      </w:r>
      <w:r>
        <w:rPr>
          <w:color w:val="000000"/>
          <w:lang w:eastAsia="zh-CN"/>
        </w:rPr>
        <w:t>B</w:t>
      </w:r>
      <w:r>
        <w:rPr>
          <w:color w:val="000000"/>
          <w:lang w:eastAsia="zh-CN"/>
        </w:rPr>
        <w:t>．</w:t>
      </w:r>
    </w:p>
    <w:p w:rsidR="00FE5BC4">
      <w:pPr>
        <w:spacing w:after="0"/>
        <w:rPr>
          <w:lang w:eastAsia="zh-CN"/>
        </w:rPr>
      </w:pPr>
      <w:r>
        <w:rPr>
          <w:color w:val="000000"/>
          <w:lang w:eastAsia="zh-CN"/>
        </w:rPr>
        <w:t>【分析】青春期是一个生长和发育发生重要变化的时期，其中身高突增是青春期的一个显著特点，其次是体重增加，另外，神经系统和心、肺等器官的功能也显著增强，青春期是人一生中身体发育和智力发展的黄金时期．其次性发育和性成熟也是青春期的重要特征．进入青春期以后，男孩和女孩的性器官都迅速发育，男性的睾丸和女性的卵巢都重量增加，并能够产生生殖细胞和分泌性激素，性激素能促进第二性征的出现．据此作答．</w:t>
      </w:r>
    </w:p>
    <w:p w:rsidR="00FE5BC4">
      <w:pPr>
        <w:spacing w:after="0"/>
        <w:rPr>
          <w:lang w:eastAsia="zh-CN"/>
        </w:rPr>
      </w:pPr>
      <w:r>
        <w:rPr>
          <w:color w:val="000000"/>
          <w:lang w:eastAsia="zh-CN"/>
        </w:rPr>
        <w:t>8.</w:t>
      </w:r>
      <w:r>
        <w:rPr>
          <w:color w:val="0000FF"/>
          <w:lang w:eastAsia="zh-CN"/>
        </w:rPr>
        <w:t>【答案】</w:t>
      </w:r>
      <w:r>
        <w:rPr>
          <w:color w:val="000000"/>
          <w:lang w:eastAsia="zh-CN"/>
        </w:rPr>
        <w:t xml:space="preserve"> C   </w:t>
      </w:r>
    </w:p>
    <w:p w:rsidR="00C977D9">
      <w:pPr>
        <w:spacing w:after="0"/>
        <w:rPr>
          <w:lang w:eastAsia="zh-CN"/>
        </w:rPr>
      </w:pPr>
      <w:r>
        <w:rPr>
          <w:color w:val="0000FF"/>
          <w:lang w:eastAsia="zh-CN"/>
        </w:rPr>
        <w:t>【解析】</w:t>
      </w:r>
      <w:r>
        <w:rPr>
          <w:color w:val="000000"/>
          <w:lang w:eastAsia="zh-CN"/>
        </w:rPr>
        <w:t>【解答】解：</w:t>
      </w:r>
      <w:r>
        <w:rPr>
          <w:color w:val="000000"/>
          <w:lang w:eastAsia="zh-CN"/>
        </w:rPr>
        <w:t>A</w:t>
      </w:r>
      <w:r>
        <w:rPr>
          <w:color w:val="000000"/>
          <w:lang w:eastAsia="zh-CN"/>
        </w:rPr>
        <w:t>、青春期是从童年到成年的过渡阶段，正确．</w:t>
      </w:r>
    </w:p>
    <w:p w:rsidR="00FE5BC4">
      <w:pPr>
        <w:spacing w:after="0"/>
        <w:rPr>
          <w:lang w:eastAsia="zh-CN"/>
        </w:rPr>
      </w:pPr>
      <w:r>
        <w:rPr>
          <w:color w:val="000000"/>
          <w:lang w:eastAsia="zh-CN"/>
        </w:rPr>
        <w:t>B</w:t>
      </w:r>
      <w:r>
        <w:rPr>
          <w:color w:val="000000"/>
          <w:lang w:eastAsia="zh-CN"/>
        </w:rPr>
        <w:t>、青春期是指生殖器官迅速发育到发育成熟的阶段，正确．</w:t>
      </w:r>
    </w:p>
    <w:p w:rsidR="00FE5BC4">
      <w:pPr>
        <w:spacing w:after="0"/>
        <w:rPr>
          <w:lang w:eastAsia="zh-CN"/>
        </w:rPr>
      </w:pPr>
      <w:r>
        <w:rPr>
          <w:color w:val="000000"/>
          <w:lang w:eastAsia="zh-CN"/>
        </w:rPr>
        <w:t>C</w:t>
      </w:r>
      <w:r>
        <w:rPr>
          <w:color w:val="000000"/>
          <w:lang w:eastAsia="zh-CN"/>
        </w:rPr>
        <w:t>、男生进入青春期的时间一般比女生晚两年，错误．</w:t>
      </w:r>
    </w:p>
    <w:p w:rsidR="00FE5BC4">
      <w:pPr>
        <w:spacing w:after="0"/>
        <w:rPr>
          <w:lang w:eastAsia="zh-CN"/>
        </w:rPr>
      </w:pPr>
      <w:r>
        <w:rPr>
          <w:color w:val="000000"/>
          <w:lang w:eastAsia="zh-CN"/>
        </w:rPr>
        <w:t>D</w:t>
      </w:r>
      <w:r>
        <w:rPr>
          <w:color w:val="000000"/>
          <w:lang w:eastAsia="zh-CN"/>
        </w:rPr>
        <w:t>、和异性交往的过程中，要做到不卑不亢．自重自爱，正确．</w:t>
      </w:r>
    </w:p>
    <w:p w:rsidR="00FE5BC4">
      <w:pPr>
        <w:spacing w:after="0"/>
        <w:rPr>
          <w:lang w:eastAsia="zh-CN"/>
        </w:rPr>
      </w:pPr>
      <w:r>
        <w:rPr>
          <w:color w:val="000000"/>
          <w:lang w:eastAsia="zh-CN"/>
        </w:rPr>
        <w:t>故答案为：</w:t>
      </w:r>
      <w:r>
        <w:rPr>
          <w:color w:val="000000"/>
          <w:lang w:eastAsia="zh-CN"/>
        </w:rPr>
        <w:t>C</w:t>
      </w:r>
    </w:p>
    <w:p w:rsidR="00FE5BC4">
      <w:pPr>
        <w:spacing w:after="0"/>
        <w:rPr>
          <w:lang w:eastAsia="zh-CN"/>
        </w:rPr>
      </w:pPr>
      <w:r>
        <w:rPr>
          <w:color w:val="000000"/>
          <w:lang w:eastAsia="zh-CN"/>
        </w:rPr>
        <w:t>【分析】青春期是一个生长和发育发生重要变化的时期，其中身高突增是青春期的一个显著特点，其次是体重增加，另外，神经系统和心、肺等器官的功能也显著增强，青春期是人一生中身体发育和智力发展的黄金时期．其次性发育和性成熟也是青春期的重要特征．</w:t>
      </w:r>
    </w:p>
    <w:p w:rsidR="00FE5BC4">
      <w:pPr>
        <w:spacing w:after="0"/>
        <w:rPr>
          <w:lang w:eastAsia="zh-CN"/>
        </w:rPr>
      </w:pPr>
      <w:r>
        <w:rPr>
          <w:color w:val="000000"/>
          <w:lang w:eastAsia="zh-CN"/>
        </w:rPr>
        <w:t>9.</w:t>
      </w:r>
      <w:r>
        <w:rPr>
          <w:color w:val="0000FF"/>
          <w:lang w:eastAsia="zh-CN"/>
        </w:rPr>
        <w:t>【答案】</w:t>
      </w:r>
      <w:r>
        <w:rPr>
          <w:color w:val="000000"/>
          <w:lang w:eastAsia="zh-CN"/>
        </w:rPr>
        <w:t xml:space="preserve">B  </w:t>
      </w:r>
    </w:p>
    <w:p w:rsidR="00C977D9">
      <w:pPr>
        <w:spacing w:after="0"/>
        <w:rPr>
          <w:lang w:eastAsia="zh-CN"/>
        </w:rPr>
      </w:pPr>
      <w:r>
        <w:rPr>
          <w:color w:val="0000FF"/>
          <w:lang w:eastAsia="zh-CN"/>
        </w:rPr>
        <w:t>【解析】</w:t>
      </w:r>
      <w:r>
        <w:rPr>
          <w:color w:val="000000"/>
          <w:lang w:eastAsia="zh-CN"/>
        </w:rPr>
        <w:t>【解答】</w:t>
      </w:r>
      <w:r>
        <w:rPr>
          <w:color w:val="000000"/>
          <w:lang w:eastAsia="zh-CN"/>
        </w:rPr>
        <w:t>A</w:t>
      </w:r>
      <w:r>
        <w:rPr>
          <w:color w:val="000000"/>
          <w:lang w:eastAsia="zh-CN"/>
        </w:rPr>
        <w:t>、身高体重突增是青春期的一个显著特点，不符合题意；</w:t>
      </w:r>
    </w:p>
    <w:p w:rsidR="00FE5BC4">
      <w:pPr>
        <w:spacing w:after="0"/>
        <w:rPr>
          <w:lang w:eastAsia="zh-CN"/>
        </w:rPr>
      </w:pPr>
      <w:r>
        <w:rPr>
          <w:color w:val="000000"/>
          <w:lang w:eastAsia="zh-CN"/>
        </w:rPr>
        <w:t>B</w:t>
      </w:r>
      <w:r>
        <w:rPr>
          <w:color w:val="000000"/>
          <w:lang w:eastAsia="zh-CN"/>
        </w:rPr>
        <w:t>、进入青春期，男孩和女孩心理变化的最大特点就是自我意识的增强，有了强烈的独立意识，生活中常常会有较多的心理矛盾，遇到一些问题不与家长、老师交流思想，接受指导，觉着自己长大了，就不想和家长交流，不听老师的劝告，我行我素，符合题意；</w:t>
      </w:r>
    </w:p>
    <w:p w:rsidR="00FE5BC4">
      <w:pPr>
        <w:spacing w:after="0"/>
        <w:rPr>
          <w:lang w:eastAsia="zh-CN"/>
        </w:rPr>
      </w:pPr>
      <w:r>
        <w:rPr>
          <w:color w:val="000000"/>
          <w:lang w:eastAsia="zh-CN"/>
        </w:rPr>
        <w:t>C</w:t>
      </w:r>
      <w:r>
        <w:rPr>
          <w:color w:val="000000"/>
          <w:lang w:eastAsia="zh-CN"/>
        </w:rPr>
        <w:t>、心、肺等器官的功能也显著增强，心脏的收缩力提高，肺活量也显著增大．不符合题意；</w:t>
      </w:r>
    </w:p>
    <w:p w:rsidR="00FE5BC4">
      <w:pPr>
        <w:spacing w:after="0"/>
        <w:rPr>
          <w:lang w:eastAsia="zh-CN"/>
        </w:rPr>
      </w:pPr>
      <w:r>
        <w:rPr>
          <w:color w:val="000000"/>
          <w:lang w:eastAsia="zh-CN"/>
        </w:rPr>
        <w:t>D</w:t>
      </w:r>
      <w:r>
        <w:rPr>
          <w:color w:val="000000"/>
          <w:lang w:eastAsia="zh-CN"/>
        </w:rPr>
        <w:t>、青春期促性腺激素能促使出现第二性征，不符合题意．</w:t>
      </w:r>
    </w:p>
    <w:p w:rsidR="00FE5BC4">
      <w:pPr>
        <w:spacing w:after="0"/>
        <w:rPr>
          <w:lang w:eastAsia="zh-CN"/>
        </w:rPr>
      </w:pPr>
      <w:r>
        <w:rPr>
          <w:color w:val="000000"/>
          <w:lang w:eastAsia="zh-CN"/>
        </w:rPr>
        <w:t>故选：</w:t>
      </w:r>
      <w:r>
        <w:rPr>
          <w:color w:val="000000"/>
          <w:lang w:eastAsia="zh-CN"/>
        </w:rPr>
        <w:t>B</w:t>
      </w:r>
    </w:p>
    <w:p w:rsidR="00FE5BC4">
      <w:pPr>
        <w:spacing w:after="0"/>
        <w:rPr>
          <w:lang w:eastAsia="zh-CN"/>
        </w:rPr>
      </w:pPr>
      <w:r>
        <w:rPr>
          <w:color w:val="000000"/>
          <w:lang w:eastAsia="zh-CN"/>
        </w:rPr>
        <w:t>【分析】青春期是生长发育的黄金时期，其中身高体重突增是青春期的一个显著特点；另外，神经系统和心、肺等器官的功能也显著增强；其次，性发育和性成熟是青春期发育最突出的特征．处于青春期的青少年，应及时了解自身的生理和心理变化，树立正确的世界观、人生观、价值观和性道德观念．</w:t>
      </w:r>
    </w:p>
    <w:p w:rsidR="00FE5BC4">
      <w:pPr>
        <w:spacing w:after="0"/>
        <w:rPr>
          <w:lang w:eastAsia="zh-CN"/>
        </w:rPr>
      </w:pPr>
      <w:r>
        <w:rPr>
          <w:color w:val="000000"/>
          <w:lang w:eastAsia="zh-CN"/>
        </w:rPr>
        <w:t>10.</w:t>
      </w:r>
      <w:r>
        <w:rPr>
          <w:color w:val="0000FF"/>
          <w:lang w:eastAsia="zh-CN"/>
        </w:rPr>
        <w:t>【答案】</w:t>
      </w:r>
      <w:r>
        <w:rPr>
          <w:color w:val="000000"/>
          <w:lang w:eastAsia="zh-CN"/>
        </w:rPr>
        <w:t xml:space="preserve">B  </w:t>
      </w:r>
    </w:p>
    <w:p w:rsidR="00C977D9">
      <w:pPr>
        <w:spacing w:after="0"/>
        <w:rPr>
          <w:lang w:eastAsia="zh-CN"/>
        </w:rPr>
      </w:pPr>
      <w:r>
        <w:rPr>
          <w:color w:val="0000FF"/>
          <w:lang w:eastAsia="zh-CN"/>
        </w:rPr>
        <w:t>【解析】</w:t>
      </w:r>
      <w:r>
        <w:rPr>
          <w:color w:val="000000"/>
          <w:lang w:eastAsia="zh-CN"/>
        </w:rPr>
        <w:t>【解答】解：</w:t>
      </w:r>
      <w:r>
        <w:rPr>
          <w:color w:val="000000"/>
          <w:lang w:eastAsia="zh-CN"/>
        </w:rPr>
        <w:t>A</w:t>
      </w:r>
      <w:r>
        <w:rPr>
          <w:color w:val="000000"/>
          <w:lang w:eastAsia="zh-CN"/>
        </w:rPr>
        <w:t>、人进入青春期，引起身体的形态和功能出现显著变化的原因是神经系统和激素的共同调节的作用，错误．</w:t>
      </w:r>
    </w:p>
    <w:p w:rsidR="00FE5BC4">
      <w:pPr>
        <w:spacing w:after="0"/>
        <w:rPr>
          <w:lang w:eastAsia="zh-CN"/>
        </w:rPr>
      </w:pPr>
      <w:r>
        <w:rPr>
          <w:color w:val="000000"/>
          <w:lang w:eastAsia="zh-CN"/>
        </w:rPr>
        <w:t>B</w:t>
      </w:r>
      <w:r>
        <w:rPr>
          <w:color w:val="000000"/>
          <w:lang w:eastAsia="zh-CN"/>
        </w:rPr>
        <w:t>、进入青春期以后，男孩和女孩的性器官都迅速发育，男性的睾丸和女性的卵巢都重量增加，并能够产生生殖细胞和分泌性激素，性激素能促进第二性征的出现，如，女性出现月经，男性出现遗精等生理现象，这都是正常的生理现象．正确．</w:t>
      </w:r>
    </w:p>
    <w:p w:rsidR="00FE5BC4">
      <w:pPr>
        <w:spacing w:after="0"/>
        <w:rPr>
          <w:lang w:eastAsia="zh-CN"/>
        </w:rPr>
      </w:pPr>
      <w:r>
        <w:rPr>
          <w:color w:val="000000"/>
          <w:lang w:eastAsia="zh-CN"/>
        </w:rPr>
        <w:t>C</w:t>
      </w:r>
      <w:r>
        <w:rPr>
          <w:color w:val="000000"/>
          <w:lang w:eastAsia="zh-CN"/>
        </w:rPr>
        <w:t>、青春期是一个生长和发育发生重要变化的时期，其中人体形态发育的显著特点是身高突增，表现为女性发育早于男性．错误．</w:t>
      </w:r>
    </w:p>
    <w:p w:rsidR="00FE5BC4">
      <w:pPr>
        <w:spacing w:after="0"/>
        <w:rPr>
          <w:lang w:eastAsia="zh-CN"/>
        </w:rPr>
      </w:pPr>
      <w:r>
        <w:rPr>
          <w:color w:val="000000"/>
          <w:lang w:eastAsia="zh-CN"/>
        </w:rPr>
        <w:t>D</w:t>
      </w:r>
      <w:r>
        <w:rPr>
          <w:color w:val="000000"/>
          <w:lang w:eastAsia="zh-CN"/>
        </w:rPr>
        <w:t>、</w:t>
      </w:r>
      <w:r>
        <w:rPr>
          <w:color w:val="000000"/>
          <w:lang w:eastAsia="zh-CN"/>
        </w:rPr>
        <w:t>“</w:t>
      </w:r>
      <w:r>
        <w:rPr>
          <w:color w:val="000000"/>
          <w:lang w:eastAsia="zh-CN"/>
        </w:rPr>
        <w:t>青春期</w:t>
      </w:r>
      <w:r>
        <w:rPr>
          <w:color w:val="000000"/>
          <w:lang w:eastAsia="zh-CN"/>
        </w:rPr>
        <w:t>”</w:t>
      </w:r>
      <w:r>
        <w:rPr>
          <w:color w:val="000000"/>
          <w:lang w:eastAsia="zh-CN"/>
        </w:rPr>
        <w:t>男女同学性器官迅速发育，并出现其他性别差异，主要受卵巢分泌的雌性激素和雄性激素的调节，错误．</w:t>
      </w:r>
    </w:p>
    <w:p w:rsidR="00FE5BC4">
      <w:pPr>
        <w:spacing w:after="0"/>
        <w:rPr>
          <w:lang w:eastAsia="zh-CN"/>
        </w:rPr>
      </w:pPr>
      <w:r>
        <w:rPr>
          <w:color w:val="000000"/>
          <w:lang w:eastAsia="zh-CN"/>
        </w:rPr>
        <w:t>故选：</w:t>
      </w:r>
      <w:r>
        <w:rPr>
          <w:color w:val="000000"/>
          <w:lang w:eastAsia="zh-CN"/>
        </w:rPr>
        <w:t>B</w:t>
      </w:r>
      <w:r>
        <w:rPr>
          <w:color w:val="000000"/>
          <w:lang w:eastAsia="zh-CN"/>
        </w:rPr>
        <w:t>．</w:t>
      </w:r>
    </w:p>
    <w:p w:rsidR="00FE5BC4">
      <w:pPr>
        <w:spacing w:after="0"/>
        <w:rPr>
          <w:lang w:eastAsia="zh-CN"/>
        </w:rPr>
      </w:pPr>
      <w:r>
        <w:rPr>
          <w:color w:val="000000"/>
          <w:lang w:eastAsia="zh-CN"/>
        </w:rPr>
        <w:t>【分析】青春期是一个生长和发育发生重要变化的时期，其中身高突增是青春期的一个显著特点，另外，体重增加，神经系统和心、肺等内脏</w:t>
      </w:r>
      <w:r>
        <w:rPr>
          <w:color w:val="000000"/>
          <w:lang w:eastAsia="zh-CN"/>
        </w:rPr>
        <w:t>器官器官</w:t>
      </w:r>
      <w:r>
        <w:rPr>
          <w:color w:val="000000"/>
          <w:lang w:eastAsia="zh-CN"/>
        </w:rPr>
        <w:t>的功能也显著增强，青春期是人一生中身体发育和智力发展的黄金时期．</w:t>
      </w:r>
    </w:p>
    <w:p w:rsidR="00FE5BC4">
      <w:pPr>
        <w:spacing w:after="0"/>
        <w:rPr>
          <w:lang w:eastAsia="zh-CN"/>
        </w:rPr>
      </w:pPr>
      <w:r>
        <w:rPr>
          <w:color w:val="000000"/>
          <w:lang w:eastAsia="zh-CN"/>
        </w:rPr>
        <w:t>11.</w:t>
      </w:r>
      <w:r>
        <w:rPr>
          <w:color w:val="0000FF"/>
          <w:lang w:eastAsia="zh-CN"/>
        </w:rPr>
        <w:t>【答案】</w:t>
      </w:r>
      <w:r>
        <w:rPr>
          <w:color w:val="000000"/>
          <w:lang w:eastAsia="zh-CN"/>
        </w:rPr>
        <w:t xml:space="preserve">C  </w:t>
      </w:r>
    </w:p>
    <w:p w:rsidR="00C977D9">
      <w:pPr>
        <w:spacing w:after="0"/>
        <w:rPr>
          <w:lang w:eastAsia="zh-CN"/>
        </w:rPr>
      </w:pPr>
      <w:r>
        <w:rPr>
          <w:color w:val="0000FF"/>
          <w:lang w:eastAsia="zh-CN"/>
        </w:rPr>
        <w:t>【解析】</w:t>
      </w:r>
      <w:r>
        <w:rPr>
          <w:color w:val="000000"/>
          <w:lang w:eastAsia="zh-CN"/>
        </w:rPr>
        <w:t>【解答】解：青春期是一个生长和发育发生重要变化的时期，其中身高突增是青春期的一个显著特点，另外，神经系统和心、肺等器官的功能也显著增强，青春期是人一生中身体发育和智力发展的黄金时期．进入青春期之后，男孩和女孩的性器官也都迅速发育，是我们学习的最佳时期，我们要充分利用这个时期好好学习知识，增长自己的才干，树立远大理想，将来有所作为．</w:t>
      </w:r>
    </w:p>
    <w:p w:rsidR="00FE5BC4">
      <w:pPr>
        <w:spacing w:after="0"/>
        <w:rPr>
          <w:lang w:eastAsia="zh-CN"/>
        </w:rPr>
      </w:pPr>
      <w:r>
        <w:rPr>
          <w:color w:val="000000"/>
          <w:lang w:eastAsia="zh-CN"/>
        </w:rPr>
        <w:t>故选：</w:t>
      </w:r>
      <w:r>
        <w:rPr>
          <w:color w:val="000000"/>
          <w:lang w:eastAsia="zh-CN"/>
        </w:rPr>
        <w:t>C</w:t>
      </w:r>
    </w:p>
    <w:p w:rsidR="00FE5BC4">
      <w:pPr>
        <w:spacing w:after="0"/>
        <w:rPr>
          <w:lang w:eastAsia="zh-CN"/>
        </w:rPr>
      </w:pPr>
      <w:r>
        <w:rPr>
          <w:color w:val="000000"/>
          <w:lang w:eastAsia="zh-CN"/>
        </w:rPr>
        <w:t>【分析】由我们所学的知识可以知道：人的一生分为婴儿期、幼年期、童年期、青春期、青年期、中年期和老年期等，其中青春期是人一生中身体发育和智力发展的黄金时期，思考作答．</w:t>
      </w:r>
    </w:p>
    <w:p w:rsidR="00FE5BC4">
      <w:pPr>
        <w:spacing w:after="0"/>
        <w:rPr>
          <w:lang w:eastAsia="zh-CN"/>
        </w:rPr>
      </w:pPr>
      <w:r>
        <w:rPr>
          <w:color w:val="000000"/>
          <w:lang w:eastAsia="zh-CN"/>
        </w:rPr>
        <w:t>12.</w:t>
      </w:r>
      <w:r>
        <w:rPr>
          <w:color w:val="0000FF"/>
          <w:lang w:eastAsia="zh-CN"/>
        </w:rPr>
        <w:t>【答案】</w:t>
      </w:r>
      <w:r>
        <w:rPr>
          <w:color w:val="000000"/>
          <w:lang w:eastAsia="zh-CN"/>
        </w:rPr>
        <w:t xml:space="preserve"> B   </w:t>
      </w:r>
    </w:p>
    <w:p w:rsidR="00C977D9">
      <w:pPr>
        <w:spacing w:after="0"/>
        <w:rPr>
          <w:lang w:eastAsia="zh-CN"/>
        </w:rPr>
      </w:pPr>
      <w:r>
        <w:rPr>
          <w:color w:val="0000FF"/>
          <w:lang w:eastAsia="zh-CN"/>
        </w:rPr>
        <w:t>【解析】</w:t>
      </w:r>
      <w:r>
        <w:rPr>
          <w:color w:val="000000"/>
          <w:lang w:eastAsia="zh-CN"/>
        </w:rPr>
        <w:t>【分析】此题主要考查的是青春期的相关知识，思考解答．</w:t>
      </w:r>
      <w:r>
        <w:rPr>
          <w:lang w:eastAsia="zh-CN"/>
        </w:rPr>
        <w:br/>
      </w:r>
      <w:r>
        <w:rPr>
          <w:color w:val="000000"/>
          <w:lang w:eastAsia="zh-CN"/>
        </w:rPr>
        <w:t xml:space="preserve"> </w:t>
      </w:r>
      <w:r>
        <w:rPr>
          <w:color w:val="000000"/>
          <w:lang w:eastAsia="zh-CN"/>
        </w:rPr>
        <w:t>【解答】青春期是一个生长和发育发生重要变化的时期，因此在日常生活中注意青春期保健，如积极参</w:t>
      </w:r>
      <w:r>
        <w:rPr>
          <w:color w:val="000000"/>
          <w:lang w:eastAsia="zh-CN"/>
        </w:rPr>
        <w:t>加体育活动，提高身体素质等，青春期的男女生心理会发生很大的变化，常表现为从初期的与异性疏远，到逐渐愿意与异性接近，或对异性产生朦胧的依恋．这些都是正常的心理变化．青春期的男女同学要正常交往，建立真诚的友谊．同时在青春期要养成良好的生活习惯，避免一些不良嗜好，杜绝烟酒，吸烟喝酒都会对身体造成很大的危害．可见</w:t>
      </w:r>
      <w:r>
        <w:rPr>
          <w:color w:val="000000"/>
          <w:lang w:eastAsia="zh-CN"/>
        </w:rPr>
        <w:t>B</w:t>
      </w:r>
      <w:r>
        <w:rPr>
          <w:color w:val="000000"/>
          <w:lang w:eastAsia="zh-CN"/>
        </w:rPr>
        <w:t>符合题意．</w:t>
      </w:r>
      <w:r>
        <w:rPr>
          <w:lang w:eastAsia="zh-CN"/>
        </w:rPr>
        <w:br/>
      </w:r>
      <w:r>
        <w:rPr>
          <w:color w:val="000000"/>
          <w:lang w:eastAsia="zh-CN"/>
        </w:rPr>
        <w:t xml:space="preserve"> </w:t>
      </w:r>
      <w:r>
        <w:rPr>
          <w:color w:val="000000"/>
          <w:lang w:eastAsia="zh-CN"/>
        </w:rPr>
        <w:t>故正确选项为：</w:t>
      </w:r>
      <w:r>
        <w:rPr>
          <w:color w:val="000000"/>
          <w:lang w:eastAsia="zh-CN"/>
        </w:rPr>
        <w:t>B</w:t>
      </w:r>
      <w:r>
        <w:rPr>
          <w:lang w:eastAsia="zh-CN"/>
        </w:rPr>
        <w:br/>
      </w:r>
      <w:r>
        <w:rPr>
          <w:color w:val="000000"/>
          <w:lang w:eastAsia="zh-CN"/>
        </w:rPr>
        <w:t xml:space="preserve"> </w:t>
      </w:r>
      <w:r>
        <w:rPr>
          <w:color w:val="000000"/>
          <w:lang w:eastAsia="zh-CN"/>
        </w:rPr>
        <w:t>【点评】切实做好青春期卫生及保健，保证身心正常发育，能够为一生的健康打下良好的基础</w:t>
      </w:r>
    </w:p>
    <w:p w:rsidR="00FE5BC4">
      <w:pPr>
        <w:spacing w:after="0"/>
        <w:rPr>
          <w:lang w:eastAsia="zh-CN"/>
        </w:rPr>
      </w:pPr>
      <w:r>
        <w:rPr>
          <w:color w:val="000000"/>
          <w:lang w:eastAsia="zh-CN"/>
        </w:rPr>
        <w:t>13.</w:t>
      </w:r>
      <w:r>
        <w:rPr>
          <w:color w:val="0000FF"/>
          <w:lang w:eastAsia="zh-CN"/>
        </w:rPr>
        <w:t>【答案】</w:t>
      </w:r>
      <w:r>
        <w:rPr>
          <w:color w:val="000000"/>
          <w:lang w:eastAsia="zh-CN"/>
        </w:rPr>
        <w:t xml:space="preserve"> D   </w:t>
      </w:r>
    </w:p>
    <w:p w:rsidR="00FE5BC4">
      <w:pPr>
        <w:spacing w:after="0"/>
        <w:rPr>
          <w:lang w:eastAsia="zh-CN"/>
        </w:rPr>
      </w:pPr>
      <w:r>
        <w:rPr>
          <w:color w:val="0000FF"/>
          <w:lang w:eastAsia="zh-CN"/>
        </w:rPr>
        <w:t>【解析】</w:t>
      </w:r>
      <w:r>
        <w:rPr>
          <w:color w:val="000000"/>
          <w:lang w:eastAsia="zh-CN"/>
        </w:rPr>
        <w:t>【解答】</w:t>
      </w:r>
      <w:r>
        <w:rPr>
          <w:color w:val="000000"/>
          <w:lang w:eastAsia="zh-CN"/>
        </w:rPr>
        <w:t>A</w:t>
      </w:r>
      <w:r>
        <w:rPr>
          <w:color w:val="000000"/>
          <w:lang w:eastAsia="zh-CN"/>
        </w:rPr>
        <w:t>、青春期正是树立远大理想、塑造美好心灵、学习科学知识的关键时期，因此，应当集中精力，努力学习，</w:t>
      </w:r>
      <w:r>
        <w:rPr>
          <w:color w:val="000000"/>
          <w:lang w:eastAsia="zh-CN"/>
        </w:rPr>
        <w:t>A</w:t>
      </w:r>
      <w:r>
        <w:rPr>
          <w:color w:val="000000"/>
          <w:lang w:eastAsia="zh-CN"/>
        </w:rPr>
        <w:t>不符合题意；</w:t>
      </w:r>
      <w:r>
        <w:rPr>
          <w:lang w:eastAsia="zh-CN"/>
        </w:rPr>
        <w:br/>
      </w:r>
      <w:r>
        <w:rPr>
          <w:color w:val="000000"/>
          <w:lang w:eastAsia="zh-CN"/>
        </w:rPr>
        <w:t xml:space="preserve"> B</w:t>
      </w:r>
      <w:r>
        <w:rPr>
          <w:color w:val="000000"/>
          <w:lang w:eastAsia="zh-CN"/>
        </w:rPr>
        <w:t>、青春期是人生的黄金期，除了集中精力，努力学习外，还要积极参加有益的文体活动和社会活动，</w:t>
      </w:r>
      <w:r>
        <w:rPr>
          <w:color w:val="000000"/>
          <w:lang w:eastAsia="zh-CN"/>
        </w:rPr>
        <w:t>B</w:t>
      </w:r>
      <w:r>
        <w:rPr>
          <w:color w:val="000000"/>
          <w:lang w:eastAsia="zh-CN"/>
        </w:rPr>
        <w:t>不符合题意；</w:t>
      </w:r>
      <w:r>
        <w:rPr>
          <w:lang w:eastAsia="zh-CN"/>
        </w:rPr>
        <w:br/>
      </w:r>
      <w:r>
        <w:rPr>
          <w:color w:val="000000"/>
          <w:lang w:eastAsia="zh-CN"/>
        </w:rPr>
        <w:t xml:space="preserve"> C</w:t>
      </w:r>
      <w:r>
        <w:rPr>
          <w:color w:val="000000"/>
          <w:lang w:eastAsia="zh-CN"/>
        </w:rPr>
        <w:t>、青春期少年也要写作互助，共同进步，建立真诚的同学友谊，要主动与老师和家长交流，求得指导和帮助，</w:t>
      </w:r>
      <w:r>
        <w:rPr>
          <w:color w:val="000000"/>
          <w:lang w:eastAsia="zh-CN"/>
        </w:rPr>
        <w:t>C</w:t>
      </w:r>
      <w:r>
        <w:rPr>
          <w:color w:val="000000"/>
          <w:lang w:eastAsia="zh-CN"/>
        </w:rPr>
        <w:t>不符合题意；</w:t>
      </w:r>
      <w:r>
        <w:rPr>
          <w:lang w:eastAsia="zh-CN"/>
        </w:rPr>
        <w:br/>
      </w:r>
      <w:r>
        <w:rPr>
          <w:color w:val="000000"/>
          <w:lang w:eastAsia="zh-CN"/>
        </w:rPr>
        <w:t xml:space="preserve"> D</w:t>
      </w:r>
      <w:r>
        <w:rPr>
          <w:color w:val="000000"/>
          <w:lang w:eastAsia="zh-CN"/>
        </w:rPr>
        <w:t>、不论同性还是异性之间，都应互相尊重，协作互助，共同进步，健康的度过这一段人生的黄金时期，</w:t>
      </w:r>
      <w:r>
        <w:rPr>
          <w:color w:val="000000"/>
          <w:lang w:eastAsia="zh-CN"/>
        </w:rPr>
        <w:t>D</w:t>
      </w:r>
      <w:r>
        <w:rPr>
          <w:color w:val="000000"/>
          <w:lang w:eastAsia="zh-CN"/>
        </w:rPr>
        <w:t>符合题意。</w:t>
      </w:r>
      <w:r>
        <w:rPr>
          <w:color w:val="000000"/>
          <w:lang w:eastAsia="zh-CN"/>
        </w:rPr>
        <w:t xml:space="preserve"> </w:t>
      </w:r>
    </w:p>
    <w:p w:rsidR="00FE5BC4">
      <w:pPr>
        <w:spacing w:after="0"/>
        <w:rPr>
          <w:lang w:eastAsia="zh-CN"/>
        </w:rPr>
      </w:pPr>
      <w:r>
        <w:rPr>
          <w:color w:val="000000"/>
          <w:lang w:eastAsia="zh-CN"/>
        </w:rPr>
        <w:t>故答案为：</w:t>
      </w:r>
      <w:r>
        <w:rPr>
          <w:color w:val="000000"/>
          <w:lang w:eastAsia="zh-CN"/>
        </w:rPr>
        <w:t>D</w:t>
      </w:r>
    </w:p>
    <w:p w:rsidR="00FE5BC4">
      <w:pPr>
        <w:spacing w:after="0"/>
        <w:rPr>
          <w:lang w:eastAsia="zh-CN"/>
        </w:rPr>
      </w:pPr>
      <w:r>
        <w:rPr>
          <w:color w:val="000000"/>
          <w:lang w:eastAsia="zh-CN"/>
        </w:rPr>
        <w:t>【分析】青春期的男孩和女孩，心理上也发生着明显的变化，生活中常常会有较多的心理矛盾．如有了强烈的独立的意识、叛逆性，遇到挫折又有依赖性，渴望得到家长和老师的关怀．内心世界逐渐复杂，有的事情不想跟家长交流．进入青春期，正值身体发育时期，要注意合理膳食，作息有规律，保证均衡营养，积极参加文娱活动和体育锻炼，有利于身体的健康发育．随着身体的发育，性意识也开始萌动，常表现为从初期的与异性疏远，到逐渐愿意与异性接近，或对异性产生朦胧的依恋．这些都是正常的心理变化．这时候，更要注意树立远大理想，把精力集中在学习、工作和培养高尚的情操上．在男女同学相处时，要做到相互帮助、勉励，共同进步，建立真诚的友谊．在人际交际中，要做到自尊、自爱．</w:t>
      </w:r>
    </w:p>
    <w:p w:rsidR="00FE5BC4">
      <w:pPr>
        <w:rPr>
          <w:lang w:eastAsia="zh-CN"/>
        </w:rPr>
      </w:pPr>
      <w:r>
        <w:rPr>
          <w:lang w:eastAsia="zh-CN"/>
        </w:rPr>
        <w:t>二、填空题</w:t>
      </w:r>
    </w:p>
    <w:p w:rsidR="00C977D9">
      <w:pPr>
        <w:spacing w:after="0"/>
        <w:rPr>
          <w:lang w:eastAsia="zh-CN"/>
        </w:rPr>
      </w:pPr>
      <w:r>
        <w:rPr>
          <w:color w:val="000000"/>
          <w:lang w:eastAsia="zh-CN"/>
        </w:rPr>
        <w:t>14.</w:t>
      </w:r>
      <w:r>
        <w:rPr>
          <w:color w:val="0000FF"/>
          <w:lang w:eastAsia="zh-CN"/>
        </w:rPr>
        <w:t>【答案】</w:t>
      </w:r>
      <w:r>
        <w:rPr>
          <w:color w:val="000000"/>
          <w:lang w:eastAsia="zh-CN"/>
        </w:rPr>
        <w:t>生理；</w:t>
      </w:r>
      <w:r>
        <w:rPr>
          <w:lang w:eastAsia="zh-CN"/>
        </w:rPr>
        <w:t xml:space="preserve"> </w:t>
      </w:r>
      <w:r>
        <w:rPr>
          <w:lang w:eastAsia="zh-CN"/>
        </w:rPr>
        <w:t>；</w:t>
      </w:r>
      <w:r>
        <w:rPr>
          <w:color w:val="000000"/>
          <w:lang w:eastAsia="zh-CN"/>
        </w:rPr>
        <w:t>心理</w:t>
      </w:r>
    </w:p>
    <w:p w:rsidR="00C977D9">
      <w:pPr>
        <w:spacing w:after="0"/>
        <w:rPr>
          <w:lang w:eastAsia="zh-CN"/>
        </w:rPr>
      </w:pPr>
      <w:r>
        <w:rPr>
          <w:color w:val="0000FF"/>
          <w:lang w:eastAsia="zh-CN"/>
        </w:rPr>
        <w:t>【解析】</w:t>
      </w:r>
      <w:r>
        <w:rPr>
          <w:color w:val="000000"/>
          <w:lang w:eastAsia="zh-CN"/>
        </w:rPr>
        <w:t>【解答】青春期少年重点要注意心理健康和生理健康两方面的问题，在青春期，对于自己身体的变化，特别是性器官的发育、第二性征的出现，以及男孩出现遗精，女孩出现月经，这些都是正常的生理现象．</w:t>
      </w:r>
    </w:p>
    <w:p w:rsidR="00FE5BC4">
      <w:pPr>
        <w:spacing w:after="0"/>
        <w:rPr>
          <w:lang w:eastAsia="zh-CN"/>
        </w:rPr>
      </w:pPr>
      <w:r>
        <w:rPr>
          <w:color w:val="000000"/>
          <w:lang w:eastAsia="zh-CN"/>
        </w:rPr>
        <w:t>生理方面：穿宽松干净的内裤、每天用温水清洗阴部、外阴部，注意保暖，吃容易消化、营养丰富的食物，早睡早起等．</w:t>
      </w:r>
    </w:p>
    <w:p w:rsidR="00FE5BC4">
      <w:pPr>
        <w:spacing w:after="0"/>
        <w:rPr>
          <w:lang w:eastAsia="zh-CN"/>
        </w:rPr>
      </w:pPr>
      <w:r>
        <w:rPr>
          <w:color w:val="000000"/>
          <w:lang w:eastAsia="zh-CN"/>
        </w:rPr>
        <w:t>心理方面：注意培养高尚的情操，树立远大的理想，养成用科学态度看待问题．</w:t>
      </w:r>
    </w:p>
    <w:p w:rsidR="00FE5BC4">
      <w:pPr>
        <w:spacing w:after="0"/>
        <w:rPr>
          <w:lang w:eastAsia="zh-CN"/>
        </w:rPr>
      </w:pPr>
      <w:r>
        <w:rPr>
          <w:color w:val="000000"/>
          <w:lang w:eastAsia="zh-CN"/>
        </w:rPr>
        <w:t>故答案为：生理；心理</w:t>
      </w:r>
    </w:p>
    <w:p w:rsidR="00FE5BC4">
      <w:pPr>
        <w:spacing w:after="0"/>
        <w:rPr>
          <w:lang w:eastAsia="zh-CN"/>
        </w:rPr>
      </w:pPr>
      <w:r>
        <w:rPr>
          <w:color w:val="000000"/>
          <w:lang w:eastAsia="zh-CN"/>
        </w:rPr>
        <w:t>【分析】青春期是决定一个人体质、心理、性格和智力发展的关键时期，处于青春期的青少年，应及时了解自身的生理和心理变化，树立正确的世界观、人生观、价值观和性道德观念．</w:t>
      </w:r>
    </w:p>
    <w:p w:rsidR="00C977D9">
      <w:pPr>
        <w:spacing w:after="0"/>
        <w:rPr>
          <w:lang w:eastAsia="zh-CN"/>
        </w:rPr>
      </w:pPr>
      <w:r>
        <w:rPr>
          <w:color w:val="000000"/>
          <w:lang w:eastAsia="zh-CN"/>
        </w:rPr>
        <w:t>15.</w:t>
      </w:r>
      <w:r>
        <w:rPr>
          <w:color w:val="0000FF"/>
          <w:lang w:eastAsia="zh-CN"/>
        </w:rPr>
        <w:t>【答案】</w:t>
      </w:r>
      <w:r>
        <w:rPr>
          <w:color w:val="000000"/>
          <w:lang w:eastAsia="zh-CN"/>
        </w:rPr>
        <w:t xml:space="preserve"> </w:t>
      </w:r>
      <w:r>
        <w:rPr>
          <w:color w:val="000000"/>
          <w:lang w:eastAsia="zh-CN"/>
        </w:rPr>
        <w:t>遗精</w:t>
      </w:r>
      <w:r>
        <w:rPr>
          <w:lang w:eastAsia="zh-CN"/>
        </w:rPr>
        <w:t xml:space="preserve"> </w:t>
      </w:r>
      <w:r>
        <w:rPr>
          <w:lang w:eastAsia="zh-CN"/>
        </w:rPr>
        <w:t>；</w:t>
      </w:r>
      <w:r>
        <w:rPr>
          <w:color w:val="000000"/>
          <w:lang w:eastAsia="zh-CN"/>
        </w:rPr>
        <w:t>月经</w:t>
      </w:r>
      <w:r>
        <w:rPr>
          <w:lang w:eastAsia="zh-CN"/>
        </w:rPr>
        <w:t xml:space="preserve"> </w:t>
      </w:r>
      <w:r>
        <w:rPr>
          <w:lang w:eastAsia="zh-CN"/>
        </w:rPr>
        <w:t>；</w:t>
      </w:r>
      <w:r>
        <w:rPr>
          <w:color w:val="000000"/>
          <w:lang w:eastAsia="zh-CN"/>
        </w:rPr>
        <w:t>女</w:t>
      </w:r>
    </w:p>
    <w:p w:rsidR="00C977D9">
      <w:pPr>
        <w:spacing w:after="0"/>
        <w:rPr>
          <w:lang w:eastAsia="zh-CN"/>
        </w:rPr>
      </w:pPr>
      <w:r>
        <w:rPr>
          <w:color w:val="0000FF"/>
          <w:lang w:eastAsia="zh-CN"/>
        </w:rPr>
        <w:t>【解析】</w:t>
      </w:r>
      <w:r>
        <w:rPr>
          <w:color w:val="000000"/>
          <w:lang w:eastAsia="zh-CN"/>
        </w:rPr>
        <w:t>【解答】青春期是一个生长和发育发生重要变化的时期，其中人体形态发育的显著特点是身高突增，另外，神经系统和心、肺等器官的功能也显著增强，青春期是人一生中身体发育和智力发展的黄金时期，进入青春期之后，男孩和女孩的性器官都迅速发育，并出现了一些羞于启齿的生理现象：男孩出</w:t>
      </w:r>
      <w:r>
        <w:rPr>
          <w:color w:val="000000"/>
          <w:lang w:eastAsia="zh-CN"/>
        </w:rPr>
        <w:t>现遗精，女孩出现月经，遗精和月经都是正常的生理现象．青少年心理健康的核心是心情愉快．不论是身高的生长速度还是性器官的发育，女孩大约在</w:t>
      </w:r>
      <w:r>
        <w:rPr>
          <w:color w:val="000000"/>
          <w:lang w:eastAsia="zh-CN"/>
        </w:rPr>
        <w:t>9</w:t>
      </w:r>
      <w:r>
        <w:rPr>
          <w:color w:val="000000"/>
          <w:lang w:eastAsia="zh-CN"/>
        </w:rPr>
        <w:t>﹣</w:t>
      </w:r>
      <w:r>
        <w:rPr>
          <w:color w:val="000000"/>
          <w:lang w:eastAsia="zh-CN"/>
        </w:rPr>
        <w:t>11</w:t>
      </w:r>
      <w:r>
        <w:rPr>
          <w:color w:val="000000"/>
          <w:lang w:eastAsia="zh-CN"/>
        </w:rPr>
        <w:t>岁，男孩约在</w:t>
      </w:r>
      <w:r>
        <w:rPr>
          <w:color w:val="000000"/>
          <w:lang w:eastAsia="zh-CN"/>
        </w:rPr>
        <w:t>11</w:t>
      </w:r>
      <w:r>
        <w:rPr>
          <w:color w:val="000000"/>
          <w:lang w:eastAsia="zh-CN"/>
        </w:rPr>
        <w:t>﹣</w:t>
      </w:r>
      <w:r>
        <w:rPr>
          <w:color w:val="000000"/>
          <w:lang w:eastAsia="zh-CN"/>
        </w:rPr>
        <w:t>13</w:t>
      </w:r>
      <w:r>
        <w:rPr>
          <w:color w:val="000000"/>
          <w:lang w:eastAsia="zh-CN"/>
        </w:rPr>
        <w:t>岁，可见女孩比男孩进入青春期大约早</w:t>
      </w:r>
      <w:r>
        <w:rPr>
          <w:color w:val="000000"/>
          <w:lang w:eastAsia="zh-CN"/>
        </w:rPr>
        <w:t>2</w:t>
      </w:r>
      <w:r>
        <w:rPr>
          <w:color w:val="000000"/>
          <w:lang w:eastAsia="zh-CN"/>
        </w:rPr>
        <w:t>年．</w:t>
      </w:r>
    </w:p>
    <w:p w:rsidR="00FE5BC4">
      <w:pPr>
        <w:spacing w:after="0"/>
        <w:rPr>
          <w:lang w:eastAsia="zh-CN"/>
        </w:rPr>
      </w:pPr>
      <w:r>
        <w:rPr>
          <w:color w:val="000000"/>
          <w:lang w:eastAsia="zh-CN"/>
        </w:rPr>
        <w:t>故答案为：遗精；月经；女．</w:t>
      </w:r>
    </w:p>
    <w:p w:rsidR="00FE5BC4">
      <w:pPr>
        <w:spacing w:after="0"/>
        <w:rPr>
          <w:lang w:eastAsia="zh-CN"/>
        </w:rPr>
      </w:pPr>
      <w:r>
        <w:rPr>
          <w:color w:val="000000"/>
          <w:lang w:eastAsia="zh-CN"/>
        </w:rPr>
        <w:t>【分析】青春期是人一生中生长和发育的黄金时期，生理和心理等方面都发生着显著的变化．</w:t>
      </w:r>
    </w:p>
    <w:p w:rsidR="00C977D9">
      <w:pPr>
        <w:spacing w:after="0"/>
        <w:rPr>
          <w:lang w:eastAsia="zh-CN"/>
        </w:rPr>
      </w:pPr>
      <w:r>
        <w:rPr>
          <w:color w:val="000000"/>
          <w:lang w:eastAsia="zh-CN"/>
        </w:rPr>
        <w:t>16.</w:t>
      </w:r>
      <w:r>
        <w:rPr>
          <w:color w:val="0000FF"/>
          <w:lang w:eastAsia="zh-CN"/>
        </w:rPr>
        <w:t>【答案】</w:t>
      </w:r>
      <w:r>
        <w:rPr>
          <w:color w:val="000000"/>
          <w:lang w:eastAsia="zh-CN"/>
        </w:rPr>
        <w:t xml:space="preserve"> </w:t>
      </w:r>
      <w:r>
        <w:rPr>
          <w:color w:val="000000"/>
          <w:lang w:eastAsia="zh-CN"/>
        </w:rPr>
        <w:t>遗精</w:t>
      </w:r>
      <w:r>
        <w:rPr>
          <w:lang w:eastAsia="zh-CN"/>
        </w:rPr>
        <w:t xml:space="preserve"> </w:t>
      </w:r>
      <w:r>
        <w:rPr>
          <w:lang w:eastAsia="zh-CN"/>
        </w:rPr>
        <w:t>；</w:t>
      </w:r>
      <w:r>
        <w:rPr>
          <w:color w:val="000000"/>
          <w:lang w:eastAsia="zh-CN"/>
        </w:rPr>
        <w:t>月经</w:t>
      </w:r>
    </w:p>
    <w:p w:rsidR="00C977D9">
      <w:pPr>
        <w:spacing w:after="0"/>
        <w:rPr>
          <w:lang w:eastAsia="zh-CN"/>
        </w:rPr>
      </w:pPr>
      <w:r>
        <w:rPr>
          <w:color w:val="0000FF"/>
          <w:lang w:eastAsia="zh-CN"/>
        </w:rPr>
        <w:t>【解析】</w:t>
      </w:r>
      <w:r>
        <w:rPr>
          <w:color w:val="000000"/>
          <w:lang w:eastAsia="zh-CN"/>
        </w:rPr>
        <w:t>【解答】解：进入青春期之后，男孩和女孩的性器官都迅速发育，并出现了一些羞于启齿的生理现象：男孩出现遗精，女孩出现月经．遗精和月经都是正常的生理现象，我们要正确对待．</w:t>
      </w:r>
    </w:p>
    <w:p w:rsidR="00FE5BC4">
      <w:pPr>
        <w:spacing w:after="0"/>
        <w:rPr>
          <w:lang w:eastAsia="zh-CN"/>
        </w:rPr>
      </w:pPr>
      <w:r>
        <w:rPr>
          <w:color w:val="000000"/>
          <w:lang w:eastAsia="zh-CN"/>
        </w:rPr>
        <w:t>故答案为：遗精；月经</w:t>
      </w:r>
    </w:p>
    <w:p w:rsidR="00FE5BC4">
      <w:pPr>
        <w:spacing w:after="0"/>
        <w:rPr>
          <w:lang w:eastAsia="zh-CN"/>
        </w:rPr>
      </w:pPr>
      <w:r>
        <w:rPr>
          <w:color w:val="000000"/>
          <w:lang w:eastAsia="zh-CN"/>
        </w:rPr>
        <w:t>【分析】遗精是指男孩在睡梦中精液自尿道排出的现象，月经是指进入青春期之后，女子每月一次的子宫内膜脱落引起的出血现象，月经期一般为</w:t>
      </w:r>
      <w:r>
        <w:rPr>
          <w:color w:val="000000"/>
          <w:lang w:eastAsia="zh-CN"/>
        </w:rPr>
        <w:t>4</w:t>
      </w:r>
      <w:r>
        <w:rPr>
          <w:color w:val="000000"/>
          <w:lang w:eastAsia="zh-CN"/>
        </w:rPr>
        <w:t>到</w:t>
      </w:r>
      <w:r>
        <w:rPr>
          <w:color w:val="000000"/>
          <w:lang w:eastAsia="zh-CN"/>
        </w:rPr>
        <w:t>5</w:t>
      </w:r>
      <w:r>
        <w:rPr>
          <w:color w:val="000000"/>
          <w:lang w:eastAsia="zh-CN"/>
        </w:rPr>
        <w:t>天，此时子宫内膜是一个创伤面，要注意经期卫生．</w:t>
      </w:r>
    </w:p>
    <w:p w:rsidR="00FE5BC4">
      <w:pPr>
        <w:rPr>
          <w:lang w:eastAsia="zh-CN"/>
        </w:rPr>
      </w:pPr>
      <w:r>
        <w:rPr>
          <w:lang w:eastAsia="zh-CN"/>
        </w:rPr>
        <w:t>三、解答题</w:t>
      </w:r>
    </w:p>
    <w:p w:rsidR="00C977D9">
      <w:pPr>
        <w:spacing w:after="0"/>
        <w:rPr>
          <w:lang w:eastAsia="zh-CN"/>
        </w:rPr>
      </w:pPr>
      <w:r>
        <w:rPr>
          <w:color w:val="000000"/>
          <w:lang w:eastAsia="zh-CN"/>
        </w:rPr>
        <w:t>17.</w:t>
      </w:r>
      <w:r>
        <w:rPr>
          <w:color w:val="0000FF"/>
          <w:lang w:eastAsia="zh-CN"/>
        </w:rPr>
        <w:t>【答案】</w:t>
      </w:r>
      <w:r>
        <w:rPr>
          <w:color w:val="000000"/>
          <w:lang w:eastAsia="zh-CN"/>
        </w:rPr>
        <w:t xml:space="preserve"> </w:t>
      </w:r>
      <w:r>
        <w:rPr>
          <w:color w:val="000000"/>
          <w:lang w:eastAsia="zh-CN"/>
        </w:rPr>
        <w:t>答：</w:t>
      </w:r>
      <w:r>
        <w:rPr>
          <w:color w:val="000000"/>
          <w:lang w:eastAsia="zh-CN"/>
        </w:rPr>
        <w:t>①</w:t>
      </w:r>
      <w:r>
        <w:rPr>
          <w:color w:val="000000"/>
          <w:lang w:eastAsia="zh-CN"/>
        </w:rPr>
        <w:t>每天要用温水清洗外阴部，使用的毛巾和盆要清洁．</w:t>
      </w:r>
      <w:r>
        <w:rPr>
          <w:color w:val="000000"/>
          <w:lang w:eastAsia="zh-CN"/>
        </w:rPr>
        <w:t>②</w:t>
      </w:r>
      <w:r>
        <w:rPr>
          <w:color w:val="000000"/>
          <w:lang w:eastAsia="zh-CN"/>
        </w:rPr>
        <w:t>要使用清洁的卫生巾．</w:t>
      </w:r>
      <w:r>
        <w:rPr>
          <w:color w:val="000000"/>
          <w:lang w:eastAsia="zh-CN"/>
        </w:rPr>
        <w:t>③</w:t>
      </w:r>
      <w:r>
        <w:rPr>
          <w:color w:val="000000"/>
          <w:lang w:eastAsia="zh-CN"/>
        </w:rPr>
        <w:t>避免着凉．</w:t>
      </w:r>
      <w:r>
        <w:rPr>
          <w:color w:val="000000"/>
          <w:lang w:eastAsia="zh-CN"/>
        </w:rPr>
        <w:t>④</w:t>
      </w:r>
      <w:r>
        <w:rPr>
          <w:color w:val="000000"/>
          <w:lang w:eastAsia="zh-CN"/>
        </w:rPr>
        <w:t>要做到心情舒畅，情绪稳定．</w:t>
      </w:r>
      <w:r>
        <w:rPr>
          <w:color w:val="000000"/>
          <w:lang w:eastAsia="zh-CN"/>
        </w:rPr>
        <w:t>⑤</w:t>
      </w:r>
      <w:r>
        <w:rPr>
          <w:color w:val="000000"/>
          <w:lang w:eastAsia="zh-CN"/>
        </w:rPr>
        <w:t>要有足够的睡眠和休息．</w:t>
      </w:r>
      <w:r>
        <w:rPr>
          <w:color w:val="000000"/>
          <w:lang w:eastAsia="zh-CN"/>
        </w:rPr>
        <w:t>⑥</w:t>
      </w:r>
      <w:r>
        <w:rPr>
          <w:color w:val="000000"/>
          <w:lang w:eastAsia="zh-CN"/>
        </w:rPr>
        <w:t>进行适当地运动，但要避免剧烈运动．</w:t>
      </w:r>
    </w:p>
    <w:p w:rsidR="00C977D9">
      <w:pPr>
        <w:spacing w:after="0"/>
        <w:rPr>
          <w:lang w:eastAsia="zh-CN"/>
        </w:rPr>
      </w:pPr>
      <w:r>
        <w:rPr>
          <w:color w:val="0000FF"/>
          <w:lang w:eastAsia="zh-CN"/>
        </w:rPr>
        <w:t>【解析】</w:t>
      </w:r>
      <w:r>
        <w:rPr>
          <w:color w:val="000000"/>
          <w:lang w:eastAsia="zh-CN"/>
        </w:rPr>
        <w:t>【解答】解：进入青春期以后，男孩和女孩的性器官都迅速发育至成熟，男性的睾丸和女性的卵巢都重量增加，并能够产生生殖细胞和分泌性激素，男性出现遗精，女性出现月经，月经期间，由于子宫内膜脱落，子宫颈口微微张开，盆腔充血等致使生殖器官局部防御机能下降，如不注意卫生，细菌很容易侵入生殖器官．所以，月经期间要学会照顾自己．经期间要保障：保持外阴部的清洁卫生；注意经期用品的卫生；保持乐观和稳定的情绪，适当控制运动量；注意饮食等，经期间避免干重体力活．</w:t>
      </w:r>
    </w:p>
    <w:p w:rsidR="00FE5BC4">
      <w:pPr>
        <w:spacing w:after="0"/>
        <w:rPr>
          <w:lang w:eastAsia="zh-CN"/>
        </w:rPr>
      </w:pPr>
      <w:r>
        <w:rPr>
          <w:color w:val="000000"/>
          <w:lang w:eastAsia="zh-CN"/>
        </w:rPr>
        <w:t>【分析】此题考查青春期的心理变化及其卫生，据此答题．</w:t>
      </w:r>
    </w:p>
    <w:p w:rsidR="00FE5BC4">
      <w:pPr>
        <w:rPr>
          <w:lang w:eastAsia="zh-CN"/>
        </w:rPr>
      </w:pPr>
      <w:r>
        <w:rPr>
          <w:lang w:eastAsia="zh-CN"/>
        </w:rPr>
        <w:t>四、综合题</w:t>
      </w:r>
    </w:p>
    <w:p w:rsidR="00C977D9">
      <w:pPr>
        <w:spacing w:after="0"/>
        <w:rPr>
          <w:lang w:eastAsia="zh-CN"/>
        </w:rPr>
      </w:pPr>
      <w:r>
        <w:rPr>
          <w:color w:val="000000"/>
          <w:lang w:eastAsia="zh-CN"/>
        </w:rPr>
        <w:t>18.</w:t>
      </w:r>
      <w:r>
        <w:rPr>
          <w:color w:val="0000FF"/>
          <w:lang w:eastAsia="zh-CN"/>
        </w:rPr>
        <w:t>【答案】</w:t>
      </w:r>
      <w:r>
        <w:rPr>
          <w:color w:val="000000"/>
          <w:lang w:eastAsia="zh-CN"/>
        </w:rPr>
        <w:t>（</w:t>
      </w:r>
      <w:r>
        <w:rPr>
          <w:color w:val="000000"/>
          <w:lang w:eastAsia="zh-CN"/>
        </w:rPr>
        <w:t>1</w:t>
      </w:r>
      <w:r>
        <w:rPr>
          <w:color w:val="000000"/>
          <w:lang w:eastAsia="zh-CN"/>
        </w:rPr>
        <w:t>）幼稚型</w:t>
      </w:r>
      <w:r>
        <w:rPr>
          <w:lang w:eastAsia="zh-CN"/>
        </w:rPr>
        <w:t xml:space="preserve"> </w:t>
      </w:r>
      <w:r>
        <w:rPr>
          <w:lang w:eastAsia="zh-CN"/>
        </w:rPr>
        <w:t>；</w:t>
      </w:r>
      <w:r>
        <w:rPr>
          <w:color w:val="000000"/>
          <w:lang w:eastAsia="zh-CN"/>
        </w:rPr>
        <w:t>成人型</w:t>
      </w:r>
    </w:p>
    <w:p w:rsidR="00C977D9">
      <w:pPr>
        <w:spacing w:after="0"/>
        <w:rPr>
          <w:lang w:eastAsia="zh-CN"/>
        </w:rPr>
      </w:pPr>
      <w:r>
        <w:rPr>
          <w:color w:val="000000"/>
          <w:lang w:eastAsia="zh-CN"/>
        </w:rPr>
        <w:t>（</w:t>
      </w:r>
      <w:r>
        <w:rPr>
          <w:color w:val="000000"/>
          <w:lang w:eastAsia="zh-CN"/>
        </w:rPr>
        <w:t>2</w:t>
      </w:r>
      <w:r>
        <w:rPr>
          <w:color w:val="000000"/>
          <w:lang w:eastAsia="zh-CN"/>
        </w:rPr>
        <w:t>）男孩出现遗精，女孩出现月经</w:t>
      </w:r>
    </w:p>
    <w:p w:rsidR="00C977D9">
      <w:pPr>
        <w:spacing w:after="0"/>
        <w:rPr>
          <w:lang w:eastAsia="zh-CN"/>
        </w:rPr>
      </w:pPr>
      <w:r>
        <w:rPr>
          <w:color w:val="000000"/>
          <w:lang w:eastAsia="zh-CN"/>
        </w:rPr>
        <w:t>（</w:t>
      </w:r>
      <w:r>
        <w:rPr>
          <w:color w:val="000000"/>
          <w:lang w:eastAsia="zh-CN"/>
        </w:rPr>
        <w:t>3</w:t>
      </w:r>
      <w:r>
        <w:rPr>
          <w:color w:val="000000"/>
          <w:lang w:eastAsia="zh-CN"/>
        </w:rPr>
        <w:t>）</w:t>
      </w:r>
      <w:r>
        <w:rPr>
          <w:color w:val="000000"/>
          <w:lang w:eastAsia="zh-CN"/>
        </w:rPr>
        <w:t>0</w:t>
      </w:r>
      <w:r>
        <w:rPr>
          <w:color w:val="000000"/>
          <w:lang w:eastAsia="zh-CN"/>
        </w:rPr>
        <w:t>﹣</w:t>
      </w:r>
      <w:r>
        <w:rPr>
          <w:color w:val="000000"/>
          <w:lang w:eastAsia="zh-CN"/>
        </w:rPr>
        <w:t>5</w:t>
      </w:r>
      <w:r>
        <w:rPr>
          <w:color w:val="000000"/>
          <w:lang w:eastAsia="zh-CN"/>
        </w:rPr>
        <w:t>岁</w:t>
      </w:r>
      <w:r>
        <w:rPr>
          <w:lang w:eastAsia="zh-CN"/>
        </w:rPr>
        <w:t xml:space="preserve"> </w:t>
      </w:r>
      <w:r>
        <w:rPr>
          <w:lang w:eastAsia="zh-CN"/>
        </w:rPr>
        <w:t>；</w:t>
      </w:r>
      <w:r>
        <w:rPr>
          <w:color w:val="000000"/>
          <w:lang w:eastAsia="zh-CN"/>
        </w:rPr>
        <w:t>10</w:t>
      </w:r>
      <w:r>
        <w:rPr>
          <w:color w:val="000000"/>
          <w:lang w:eastAsia="zh-CN"/>
        </w:rPr>
        <w:t>﹣</w:t>
      </w:r>
      <w:r>
        <w:rPr>
          <w:color w:val="000000"/>
          <w:lang w:eastAsia="zh-CN"/>
        </w:rPr>
        <w:t>20</w:t>
      </w:r>
      <w:r>
        <w:rPr>
          <w:color w:val="000000"/>
          <w:lang w:eastAsia="zh-CN"/>
        </w:rPr>
        <w:t>岁</w:t>
      </w:r>
    </w:p>
    <w:p w:rsidR="00C977D9">
      <w:pPr>
        <w:spacing w:after="0"/>
        <w:rPr>
          <w:lang w:eastAsia="zh-CN"/>
        </w:rPr>
      </w:pPr>
      <w:r>
        <w:rPr>
          <w:color w:val="0000FF"/>
          <w:lang w:eastAsia="zh-CN"/>
        </w:rPr>
        <w:t>【解析】</w:t>
      </w:r>
      <w:r>
        <w:rPr>
          <w:color w:val="000000"/>
          <w:lang w:eastAsia="zh-CN"/>
        </w:rPr>
        <w:t>【解答】解：（</w:t>
      </w:r>
      <w:r>
        <w:rPr>
          <w:color w:val="000000"/>
          <w:lang w:eastAsia="zh-CN"/>
        </w:rPr>
        <w:t>1</w:t>
      </w:r>
      <w:r>
        <w:rPr>
          <w:color w:val="000000"/>
          <w:lang w:eastAsia="zh-CN"/>
        </w:rPr>
        <w:t>）性发育和性成熟也是青春期的重要特征，在青春期，生殖器官发育的特点是由幼稚型变成成人型．（</w:t>
      </w:r>
      <w:r>
        <w:rPr>
          <w:color w:val="000000"/>
          <w:lang w:eastAsia="zh-CN"/>
        </w:rPr>
        <w:t>2</w:t>
      </w:r>
      <w:r>
        <w:rPr>
          <w:color w:val="000000"/>
          <w:lang w:eastAsia="zh-CN"/>
        </w:rPr>
        <w:t>）由图可以看出全身身体生长速度的曲线，进入青春期之后，男孩和女孩的身体和心理都发生很大的变化，身高突增、体重迅速增加，男孩首次出现遗精，长出胡须，女孩出现月经，即每月一次的子宫出血现象．（</w:t>
      </w:r>
      <w:r>
        <w:rPr>
          <w:color w:val="000000"/>
          <w:lang w:eastAsia="zh-CN"/>
        </w:rPr>
        <w:t>3</w:t>
      </w:r>
      <w:r>
        <w:rPr>
          <w:color w:val="000000"/>
          <w:lang w:eastAsia="zh-CN"/>
        </w:rPr>
        <w:t>）从人体全身的相对生长速度看，人体生长有两个相对较快的时期，所处的年龄段分别是第一个高峰期是婴儿期是</w:t>
      </w:r>
      <w:r>
        <w:rPr>
          <w:color w:val="000000"/>
          <w:lang w:eastAsia="zh-CN"/>
        </w:rPr>
        <w:t>0</w:t>
      </w:r>
      <w:r>
        <w:rPr>
          <w:color w:val="000000"/>
          <w:lang w:eastAsia="zh-CN"/>
        </w:rPr>
        <w:t>﹣</w:t>
      </w:r>
      <w:r>
        <w:rPr>
          <w:color w:val="000000"/>
          <w:lang w:eastAsia="zh-CN"/>
        </w:rPr>
        <w:t>5</w:t>
      </w:r>
      <w:r>
        <w:rPr>
          <w:color w:val="000000"/>
          <w:lang w:eastAsia="zh-CN"/>
        </w:rPr>
        <w:t>岁，第二个高峰期是</w:t>
      </w:r>
      <w:r>
        <w:rPr>
          <w:color w:val="000000"/>
          <w:lang w:eastAsia="zh-CN"/>
        </w:rPr>
        <w:t>10</w:t>
      </w:r>
      <w:r>
        <w:rPr>
          <w:color w:val="000000"/>
          <w:lang w:eastAsia="zh-CN"/>
        </w:rPr>
        <w:t>到</w:t>
      </w:r>
      <w:r>
        <w:rPr>
          <w:color w:val="000000"/>
          <w:lang w:eastAsia="zh-CN"/>
        </w:rPr>
        <w:t>20</w:t>
      </w:r>
      <w:r>
        <w:rPr>
          <w:color w:val="000000"/>
          <w:lang w:eastAsia="zh-CN"/>
        </w:rPr>
        <w:t>岁，即青春期．</w:t>
      </w:r>
    </w:p>
    <w:p w:rsidR="00FE5BC4">
      <w:pPr>
        <w:spacing w:after="0"/>
        <w:rPr>
          <w:lang w:eastAsia="zh-CN"/>
        </w:rPr>
      </w:pPr>
      <w:r>
        <w:rPr>
          <w:color w:val="000000"/>
          <w:lang w:eastAsia="zh-CN"/>
        </w:rPr>
        <w:t>【分析】青春期是人一生中生长和发育的黄金时期，生理上和心理上都发生很大的变化，据此解答．</w:t>
      </w:r>
    </w:p>
    <w:p w:rsidR="00C977D9">
      <w:pPr>
        <w:spacing w:after="0"/>
        <w:rPr>
          <w:lang w:eastAsia="zh-CN"/>
        </w:rPr>
      </w:pPr>
      <w:r>
        <w:rPr>
          <w:color w:val="000000"/>
          <w:lang w:eastAsia="zh-CN"/>
        </w:rPr>
        <w:t>19.</w:t>
      </w:r>
      <w:r>
        <w:rPr>
          <w:color w:val="0000FF"/>
          <w:lang w:eastAsia="zh-CN"/>
        </w:rPr>
        <w:t>【答案】</w:t>
      </w:r>
      <w:r>
        <w:rPr>
          <w:color w:val="000000"/>
          <w:lang w:eastAsia="zh-CN"/>
        </w:rPr>
        <w:t>（</w:t>
      </w:r>
      <w:r>
        <w:rPr>
          <w:color w:val="000000"/>
          <w:lang w:eastAsia="zh-CN"/>
        </w:rPr>
        <w:t>1</w:t>
      </w:r>
      <w:r>
        <w:rPr>
          <w:color w:val="000000"/>
          <w:lang w:eastAsia="zh-CN"/>
        </w:rPr>
        <w:t>）</w:t>
      </w:r>
      <w:r>
        <w:rPr>
          <w:color w:val="000000"/>
          <w:lang w:eastAsia="zh-CN"/>
        </w:rPr>
        <w:t>0-8</w:t>
      </w:r>
      <w:r>
        <w:rPr>
          <w:color w:val="000000"/>
          <w:lang w:eastAsia="zh-CN"/>
        </w:rPr>
        <w:t>岁</w:t>
      </w:r>
    </w:p>
    <w:p w:rsidR="00C977D9">
      <w:pPr>
        <w:spacing w:after="0"/>
        <w:rPr>
          <w:lang w:eastAsia="zh-CN"/>
        </w:rPr>
      </w:pPr>
      <w:r>
        <w:rPr>
          <w:color w:val="000000"/>
          <w:lang w:eastAsia="zh-CN"/>
        </w:rPr>
        <w:t>（</w:t>
      </w:r>
      <w:r>
        <w:rPr>
          <w:color w:val="000000"/>
          <w:lang w:eastAsia="zh-CN"/>
        </w:rPr>
        <w:t>2</w:t>
      </w:r>
      <w:r>
        <w:rPr>
          <w:color w:val="000000"/>
          <w:lang w:eastAsia="zh-CN"/>
        </w:rPr>
        <w:t>）</w:t>
      </w:r>
      <w:r>
        <w:rPr>
          <w:color w:val="000000"/>
          <w:lang w:eastAsia="zh-CN"/>
        </w:rPr>
        <w:t>15-18</w:t>
      </w:r>
      <w:r>
        <w:rPr>
          <w:color w:val="000000"/>
          <w:lang w:eastAsia="zh-CN"/>
        </w:rPr>
        <w:t>岁</w:t>
      </w:r>
    </w:p>
    <w:p w:rsidR="00C977D9">
      <w:pPr>
        <w:spacing w:after="0"/>
        <w:rPr>
          <w:lang w:eastAsia="zh-CN"/>
        </w:rPr>
      </w:pPr>
      <w:r>
        <w:rPr>
          <w:color w:val="000000"/>
          <w:lang w:eastAsia="zh-CN"/>
        </w:rPr>
        <w:t>（</w:t>
      </w:r>
      <w:r>
        <w:rPr>
          <w:color w:val="000000"/>
          <w:lang w:eastAsia="zh-CN"/>
        </w:rPr>
        <w:t>3</w:t>
      </w:r>
      <w:r>
        <w:rPr>
          <w:color w:val="000000"/>
          <w:lang w:eastAsia="zh-CN"/>
        </w:rPr>
        <w:t>）人体的神经系统和生殖系统的发育与身体的发育是一致的，在青春期后才趋于完善。</w:t>
      </w:r>
    </w:p>
    <w:p w:rsidR="00C977D9">
      <w:pPr>
        <w:spacing w:after="0"/>
        <w:rPr>
          <w:lang w:eastAsia="zh-CN"/>
        </w:rPr>
      </w:pPr>
      <w:r>
        <w:rPr>
          <w:color w:val="0000FF"/>
          <w:lang w:eastAsia="zh-CN"/>
        </w:rPr>
        <w:t>【解析】</w:t>
      </w:r>
      <w:r>
        <w:rPr>
          <w:color w:val="000000"/>
          <w:lang w:eastAsia="zh-CN"/>
        </w:rPr>
        <w:t>【解答】（</w:t>
      </w:r>
      <w:r>
        <w:rPr>
          <w:color w:val="000000"/>
          <w:lang w:eastAsia="zh-CN"/>
        </w:rPr>
        <w:t>1</w:t>
      </w:r>
      <w:r>
        <w:rPr>
          <w:color w:val="000000"/>
          <w:lang w:eastAsia="zh-CN"/>
        </w:rPr>
        <w:t>）神经系统从一出生就迅速发育，到青春期就趋于平稳，根据图示可知神经系统的发育高峰期大约在</w:t>
      </w:r>
      <w:r>
        <w:rPr>
          <w:color w:val="000000"/>
          <w:lang w:eastAsia="zh-CN"/>
        </w:rPr>
        <w:t>0-8</w:t>
      </w:r>
      <w:r>
        <w:rPr>
          <w:color w:val="000000"/>
          <w:lang w:eastAsia="zh-CN"/>
        </w:rPr>
        <w:t>岁之间．（</w:t>
      </w:r>
      <w:r>
        <w:rPr>
          <w:color w:val="000000"/>
          <w:lang w:eastAsia="zh-CN"/>
        </w:rPr>
        <w:t>2</w:t>
      </w:r>
      <w:r>
        <w:rPr>
          <w:color w:val="000000"/>
          <w:lang w:eastAsia="zh-CN"/>
        </w:rPr>
        <w:t>）由图可知，</w:t>
      </w:r>
      <w:r>
        <w:rPr>
          <w:color w:val="000000"/>
          <w:lang w:eastAsia="zh-CN"/>
        </w:rPr>
        <w:t>10</w:t>
      </w:r>
      <w:r>
        <w:rPr>
          <w:color w:val="000000"/>
          <w:lang w:eastAsia="zh-CN"/>
        </w:rPr>
        <w:t>岁之前性器官的生长发育缓慢，生殖系统发育的高峰期是从青春期开始的，根据图示可知生殖系统发育的高峰期大约在</w:t>
      </w:r>
      <w:r>
        <w:rPr>
          <w:color w:val="000000"/>
          <w:lang w:eastAsia="zh-CN"/>
        </w:rPr>
        <w:t>15-18</w:t>
      </w:r>
      <w:r>
        <w:rPr>
          <w:color w:val="000000"/>
          <w:lang w:eastAsia="zh-CN"/>
        </w:rPr>
        <w:t>岁之间．（</w:t>
      </w:r>
      <w:r>
        <w:rPr>
          <w:color w:val="000000"/>
          <w:lang w:eastAsia="zh-CN"/>
        </w:rPr>
        <w:t>3</w:t>
      </w:r>
      <w:r>
        <w:rPr>
          <w:color w:val="000000"/>
          <w:lang w:eastAsia="zh-CN"/>
        </w:rPr>
        <w:t>）我国公民能够独立负责民事责任和法律责任的最低年龄为</w:t>
      </w:r>
      <w:r>
        <w:rPr>
          <w:color w:val="000000"/>
          <w:lang w:eastAsia="zh-CN"/>
        </w:rPr>
        <w:t>18</w:t>
      </w:r>
      <w:r>
        <w:rPr>
          <w:color w:val="000000"/>
          <w:lang w:eastAsia="zh-CN"/>
        </w:rPr>
        <w:t>周岁；而国家婚姻法规定的最低结婚年龄女为年满</w:t>
      </w:r>
      <w:r>
        <w:rPr>
          <w:color w:val="000000"/>
          <w:lang w:eastAsia="zh-CN"/>
        </w:rPr>
        <w:t>20</w:t>
      </w:r>
      <w:r>
        <w:rPr>
          <w:color w:val="000000"/>
          <w:lang w:eastAsia="zh-CN"/>
        </w:rPr>
        <w:t>周岁，男</w:t>
      </w:r>
      <w:r>
        <w:rPr>
          <w:color w:val="000000"/>
          <w:lang w:eastAsia="zh-CN"/>
        </w:rPr>
        <w:t>为年满</w:t>
      </w:r>
      <w:r>
        <w:rPr>
          <w:color w:val="000000"/>
          <w:lang w:eastAsia="zh-CN"/>
        </w:rPr>
        <w:t>22</w:t>
      </w:r>
      <w:r>
        <w:rPr>
          <w:color w:val="000000"/>
          <w:lang w:eastAsia="zh-CN"/>
        </w:rPr>
        <w:t>周岁．这和人体的神经系统和生殖系统的发育与身体的发育是一致的，在青春期后才趋于完善．答案为：（</w:t>
      </w:r>
      <w:r>
        <w:rPr>
          <w:color w:val="000000"/>
          <w:lang w:eastAsia="zh-CN"/>
        </w:rPr>
        <w:t>1</w:t>
      </w:r>
      <w:r>
        <w:rPr>
          <w:color w:val="000000"/>
          <w:lang w:eastAsia="zh-CN"/>
        </w:rPr>
        <w:t>）</w:t>
      </w:r>
      <w:r>
        <w:rPr>
          <w:color w:val="000000"/>
          <w:lang w:eastAsia="zh-CN"/>
        </w:rPr>
        <w:t>0-8</w:t>
      </w:r>
      <w:r>
        <w:rPr>
          <w:color w:val="000000"/>
          <w:lang w:eastAsia="zh-CN"/>
        </w:rPr>
        <w:t>岁；（</w:t>
      </w:r>
      <w:r>
        <w:rPr>
          <w:color w:val="000000"/>
          <w:lang w:eastAsia="zh-CN"/>
        </w:rPr>
        <w:t>2</w:t>
      </w:r>
      <w:r>
        <w:rPr>
          <w:color w:val="000000"/>
          <w:lang w:eastAsia="zh-CN"/>
        </w:rPr>
        <w:t>）</w:t>
      </w:r>
      <w:r>
        <w:rPr>
          <w:color w:val="000000"/>
          <w:lang w:eastAsia="zh-CN"/>
        </w:rPr>
        <w:t>15-18</w:t>
      </w:r>
      <w:r>
        <w:rPr>
          <w:color w:val="000000"/>
          <w:lang w:eastAsia="zh-CN"/>
        </w:rPr>
        <w:t>岁；（</w:t>
      </w:r>
      <w:r>
        <w:rPr>
          <w:color w:val="000000"/>
          <w:lang w:eastAsia="zh-CN"/>
        </w:rPr>
        <w:t>3</w:t>
      </w:r>
      <w:r>
        <w:rPr>
          <w:color w:val="000000"/>
          <w:lang w:eastAsia="zh-CN"/>
        </w:rPr>
        <w:t>）人体的神经系统和生殖系统的发育与身体的发育是一致的，在青春期后才趋于完善．</w:t>
      </w:r>
    </w:p>
    <w:p w:rsidR="00FE5BC4">
      <w:pPr>
        <w:spacing w:after="0"/>
        <w:rPr>
          <w:lang w:eastAsia="zh-CN"/>
        </w:rPr>
      </w:pPr>
      <w:r>
        <w:rPr>
          <w:color w:val="000000"/>
          <w:lang w:eastAsia="zh-CN"/>
        </w:rPr>
        <w:t>【分析】青春期是人生长发育和智力发展的黄金时期，神经系统和心、肺等器官的功能也显著增强，青春期是人一生中身体发育和智力发展的黄金时期．</w:t>
      </w:r>
    </w:p>
    <w:sectPr w:rsidSect="00FE5BC4">
      <w:headerReference w:type="even" r:id="rId14"/>
      <w:footerReference w:type="default" r:id="rId15"/>
      <w:pgSz w:w="11907" w:h="16839"/>
      <w:pgMar w:top="1134" w:right="1134" w:bottom="1134" w:left="1134" w:header="397" w:footer="340" w:gutter="0"/>
      <w:pgNumType w:chapStyle="1"/>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E5BC4" w:rsidRPr="00C977D9" w:rsidP="00C977D9">
    <w:pPr>
      <w:pStyle w:val="Footer"/>
    </w:pPr>
    <w:r w:rsidRPr="00C977D9">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E5BC4">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FE5BC4">
                <w:pPr>
                  <w:spacing w:after="0" w:line="240" w:lineRule="auto"/>
                  <w:jc w:val="distribute"/>
                  <w:rPr>
                    <w:lang w:eastAsia="zh-CN"/>
                  </w:rPr>
                </w:pPr>
                <w:r>
                  <w:rPr>
                    <w:rFonts w:hint="eastAsia"/>
                    <w:lang w:eastAsia="zh-CN"/>
                  </w:rPr>
                  <w:t>……</w:t>
                </w:r>
                <w:r>
                  <w:rPr>
                    <w:rFonts w:hint="eastAsia"/>
                    <w:lang w:eastAsia="zh-CN"/>
                  </w:rPr>
                  <w:t>……</w:t>
                </w:r>
                <w:r>
                  <w:rPr>
                    <w:rFonts w:hint="eastAsia"/>
                    <w:lang w:eastAsia="zh-CN"/>
                  </w:rPr>
                  <w:t>○……</w:t>
                </w:r>
                <w:r>
                  <w:rPr>
                    <w:rFonts w:hint="eastAsia"/>
                    <w:lang w:eastAsia="zh-CN"/>
                  </w:rPr>
                  <w:t>……</w:t>
                </w:r>
                <w:r>
                  <w:rPr>
                    <w:rFonts w:hint="eastAsia"/>
                    <w:lang w:eastAsia="zh-CN"/>
                  </w:rPr>
                  <w:t>外……</w:t>
                </w:r>
                <w:r>
                  <w:rPr>
                    <w:rFonts w:hint="eastAsia"/>
                    <w:lang w:eastAsia="zh-CN"/>
                  </w:rPr>
                  <w:t>……</w:t>
                </w:r>
                <w:r>
                  <w:rPr>
                    <w:rFonts w:hint="eastAsia"/>
                    <w:lang w:eastAsia="zh-CN"/>
                  </w:rPr>
                  <w:t>○……</w:t>
                </w:r>
                <w:r>
                  <w:rPr>
                    <w:rFonts w:hint="eastAsia"/>
                    <w:lang w:eastAsia="zh-CN"/>
                  </w:rPr>
                  <w:t>……</w:t>
                </w:r>
                <w:r>
                  <w:rPr>
                    <w:rFonts w:hint="eastAsia"/>
                    <w:lang w:eastAsia="zh-CN"/>
                  </w:rPr>
                  <w:t>装……</w:t>
                </w:r>
                <w:r>
                  <w:rPr>
                    <w:rFonts w:hint="eastAsia"/>
                    <w:lang w:eastAsia="zh-CN"/>
                  </w:rPr>
                  <w:t>……</w:t>
                </w:r>
                <w:r>
                  <w:rPr>
                    <w:rFonts w:hint="eastAsia"/>
                    <w:lang w:eastAsia="zh-CN"/>
                  </w:rPr>
                  <w:t>○……</w:t>
                </w:r>
                <w:r>
                  <w:rPr>
                    <w:rFonts w:hint="eastAsia"/>
                    <w:lang w:eastAsia="zh-CN"/>
                  </w:rPr>
                  <w:t>……</w:t>
                </w:r>
                <w:r>
                  <w:rPr>
                    <w:rFonts w:hint="eastAsia"/>
                    <w:lang w:eastAsia="zh-CN"/>
                  </w:rPr>
                  <w:t>订……</w:t>
                </w:r>
                <w:r>
                  <w:rPr>
                    <w:rFonts w:hint="eastAsia"/>
                    <w:lang w:eastAsia="zh-CN"/>
                  </w:rPr>
                  <w:t>……</w:t>
                </w:r>
                <w:r>
                  <w:rPr>
                    <w:rFonts w:hint="eastAsia"/>
                    <w:lang w:eastAsia="zh-CN"/>
                  </w:rPr>
                  <w:t>○……</w:t>
                </w:r>
                <w:r>
                  <w:rPr>
                    <w:rFonts w:hint="eastAsia"/>
                    <w:lang w:eastAsia="zh-CN"/>
                  </w:rPr>
                  <w:t>……</w:t>
                </w:r>
                <w:r>
                  <w:rPr>
                    <w:rFonts w:hint="eastAsia"/>
                    <w:lang w:eastAsia="zh-CN"/>
                  </w:rPr>
                  <w:t>线……</w:t>
                </w:r>
                <w:r>
                  <w:rPr>
                    <w:rFonts w:hint="eastAsia"/>
                    <w:lang w:eastAsia="zh-CN"/>
                  </w:rPr>
                  <w:t>……</w:t>
                </w:r>
                <w:r>
                  <w:rPr>
                    <w:rFonts w:hint="eastAsia"/>
                    <w:lang w:eastAsia="zh-CN"/>
                  </w:rPr>
                  <w:t>○……</w:t>
                </w:r>
                <w:r>
                  <w:rPr>
                    <w:rFonts w:hint="eastAsia"/>
                    <w:lang w:eastAsia="zh-CN"/>
                  </w:rPr>
                  <w:t>……</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FE5BC4" w:rsidP="00D819FA">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FE5BC4">
                <w:pPr>
                  <w:spacing w:after="0" w:line="240" w:lineRule="auto"/>
                  <w:jc w:val="distribute"/>
                  <w:rPr>
                    <w:lang w:eastAsia="zh-CN"/>
                  </w:rPr>
                </w:pPr>
                <w:r>
                  <w:rPr>
                    <w:rFonts w:hint="eastAsia"/>
                    <w:lang w:eastAsia="zh-CN"/>
                  </w:rPr>
                  <w:t>……</w:t>
                </w:r>
                <w:r>
                  <w:rPr>
                    <w:rFonts w:hint="eastAsia"/>
                    <w:lang w:eastAsia="zh-CN"/>
                  </w:rPr>
                  <w:t>……</w:t>
                </w:r>
                <w:r>
                  <w:rPr>
                    <w:rFonts w:hint="eastAsia"/>
                    <w:lang w:eastAsia="zh-CN"/>
                  </w:rPr>
                  <w:t>○……</w:t>
                </w:r>
                <w:r>
                  <w:rPr>
                    <w:rFonts w:hint="eastAsia"/>
                    <w:lang w:eastAsia="zh-CN"/>
                  </w:rPr>
                  <w:t>……</w:t>
                </w:r>
                <w:r>
                  <w:rPr>
                    <w:rFonts w:hint="eastAsia"/>
                    <w:lang w:eastAsia="zh-CN"/>
                  </w:rPr>
                  <w:t>内……</w:t>
                </w:r>
                <w:r>
                  <w:rPr>
                    <w:rFonts w:hint="eastAsia"/>
                    <w:lang w:eastAsia="zh-CN"/>
                  </w:rPr>
                  <w:t>……</w:t>
                </w:r>
                <w:r>
                  <w:rPr>
                    <w:rFonts w:hint="eastAsia"/>
                    <w:lang w:eastAsia="zh-CN"/>
                  </w:rPr>
                  <w:t>○……</w:t>
                </w:r>
                <w:r>
                  <w:rPr>
                    <w:rFonts w:hint="eastAsia"/>
                    <w:lang w:eastAsia="zh-CN"/>
                  </w:rPr>
                  <w:t>……</w:t>
                </w:r>
                <w:r>
                  <w:rPr>
                    <w:rFonts w:hint="eastAsia"/>
                    <w:lang w:eastAsia="zh-CN"/>
                  </w:rPr>
                  <w:t>装……</w:t>
                </w:r>
                <w:r>
                  <w:rPr>
                    <w:rFonts w:hint="eastAsia"/>
                    <w:lang w:eastAsia="zh-CN"/>
                  </w:rPr>
                  <w:t>……</w:t>
                </w:r>
                <w:r>
                  <w:rPr>
                    <w:rFonts w:hint="eastAsia"/>
                    <w:lang w:eastAsia="zh-CN"/>
                  </w:rPr>
                  <w:t>○……</w:t>
                </w:r>
                <w:r>
                  <w:rPr>
                    <w:rFonts w:hint="eastAsia"/>
                    <w:lang w:eastAsia="zh-CN"/>
                  </w:rPr>
                  <w:t>……</w:t>
                </w:r>
                <w:r>
                  <w:rPr>
                    <w:rFonts w:hint="eastAsia"/>
                    <w:lang w:eastAsia="zh-CN"/>
                  </w:rPr>
                  <w:t>订……</w:t>
                </w:r>
                <w:r>
                  <w:rPr>
                    <w:rFonts w:hint="eastAsia"/>
                    <w:lang w:eastAsia="zh-CN"/>
                  </w:rPr>
                  <w:t>……</w:t>
                </w:r>
                <w:r>
                  <w:rPr>
                    <w:rFonts w:hint="eastAsia"/>
                    <w:lang w:eastAsia="zh-CN"/>
                  </w:rPr>
                  <w:t>○……</w:t>
                </w:r>
                <w:r>
                  <w:rPr>
                    <w:rFonts w:hint="eastAsia"/>
                    <w:lang w:eastAsia="zh-CN"/>
                  </w:rPr>
                  <w:t>……</w:t>
                </w:r>
                <w:r>
                  <w:rPr>
                    <w:rFonts w:hint="eastAsia"/>
                    <w:lang w:eastAsia="zh-CN"/>
                  </w:rPr>
                  <w:t>线……</w:t>
                </w:r>
                <w:r>
                  <w:rPr>
                    <w:rFonts w:hint="eastAsia"/>
                    <w:lang w:eastAsia="zh-CN"/>
                  </w:rPr>
                  <w:t>……</w:t>
                </w:r>
                <w:r>
                  <w:rPr>
                    <w:rFonts w:hint="eastAsia"/>
                    <w:lang w:eastAsia="zh-CN"/>
                  </w:rPr>
                  <w:t>○……</w:t>
                </w:r>
                <w:r>
                  <w:rPr>
                    <w:rFonts w:hint="eastAsia"/>
                    <w:lang w:eastAsia="zh-CN"/>
                  </w:rPr>
                  <w:t>……</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62121A19"/>
    <w:multiLevelType w:val="hybridMultilevel"/>
    <w:tmpl w:val="6BC6072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68B1141F"/>
    <w:multiLevelType w:val="hybridMultilevel"/>
    <w:tmpl w:val="320A23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4"/>
  </w:num>
  <w:num w:numId="5">
    <w:abstractNumId w:val="1"/>
  </w:num>
  <w:num w:numId="6">
    <w:abstractNumId w:val="0"/>
  </w:num>
  <w:num w:numId="7">
    <w:abstractNumId w:val="2"/>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BC4"/>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FE5BC4"/>
    <w:rPr>
      <w:sz w:val="18"/>
      <w:szCs w:val="18"/>
    </w:rPr>
  </w:style>
  <w:style w:type="paragraph" w:styleId="Footer">
    <w:name w:val="footer"/>
    <w:basedOn w:val="Normal"/>
    <w:link w:val="Char0"/>
    <w:uiPriority w:val="99"/>
    <w:unhideWhenUsed/>
    <w:qFormat/>
    <w:rsid w:val="00FE5BC4"/>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FE5BC4"/>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FE5BC4"/>
    <w:rPr>
      <w:sz w:val="18"/>
      <w:szCs w:val="18"/>
    </w:rPr>
  </w:style>
  <w:style w:type="character" w:customStyle="1" w:styleId="Char0">
    <w:name w:val="页脚 Char"/>
    <w:link w:val="Footer"/>
    <w:uiPriority w:val="99"/>
    <w:qFormat/>
    <w:rsid w:val="00FE5BC4"/>
    <w:rPr>
      <w:sz w:val="18"/>
      <w:szCs w:val="18"/>
    </w:rPr>
  </w:style>
  <w:style w:type="character" w:customStyle="1" w:styleId="Char1">
    <w:name w:val="批注框文本 Char"/>
    <w:link w:val="BalloonText"/>
    <w:uiPriority w:val="99"/>
    <w:semiHidden/>
    <w:qFormat/>
    <w:rsid w:val="00FE5BC4"/>
    <w:rPr>
      <w:sz w:val="18"/>
      <w:szCs w:val="18"/>
    </w:rPr>
  </w:style>
  <w:style w:type="paragraph" w:customStyle="1" w:styleId="1">
    <w:name w:val="正文1"/>
    <w:qFormat/>
    <w:rsid w:val="00FE5BC4"/>
    <w:pPr>
      <w:jc w:val="both"/>
    </w:pPr>
    <w:rPr>
      <w:kern w:val="2"/>
      <w:sz w:val="21"/>
      <w:szCs w:val="21"/>
    </w:rPr>
  </w:style>
  <w:style w:type="character" w:customStyle="1" w:styleId="15">
    <w:name w:val="15"/>
    <w:qFormat/>
    <w:rsid w:val="00FE5BC4"/>
    <w:rPr>
      <w:rFonts w:ascii="Times New Roman" w:hAnsi="Times New Roman" w:cs="Times New Roman" w:hint="default"/>
      <w:color w:val="0000FF"/>
      <w:u w:val="single"/>
    </w:rPr>
  </w:style>
  <w:style w:type="paragraph" w:customStyle="1" w:styleId="2">
    <w:name w:val="正文2"/>
    <w:qFormat/>
    <w:rsid w:val="00FE5BC4"/>
    <w:pPr>
      <w:jc w:val="both"/>
    </w:pPr>
    <w:rPr>
      <w:kern w:val="2"/>
      <w:sz w:val="21"/>
      <w:szCs w:val="21"/>
    </w:rPr>
  </w:style>
  <w:style w:type="character" w:customStyle="1" w:styleId="DefaultParagraphFontPHPDOCX">
    <w:name w:val="Default Paragraph Font PHPDOCX"/>
    <w:uiPriority w:val="1"/>
    <w:semiHidden/>
    <w:unhideWhenUsed/>
    <w:rsid w:val="00FE5BC4"/>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FE5BC4"/>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header" Target="header1.xml" /><Relationship Id="rId15" Type="http://schemas.openxmlformats.org/officeDocument/2006/relationships/footer" Target="footer1.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153D1-F67B-4422-9FD8-F70D8CAC9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1346</Words>
  <Characters>7675</Characters>
  <Application>Microsoft Office Word</Application>
  <DocSecurity>0</DocSecurity>
  <Lines>63</Lines>
  <Paragraphs>18</Paragraphs>
  <ScaleCrop>false</ScaleCrop>
  <Company/>
  <LinksUpToDate>false</LinksUpToDate>
  <CharactersWithSpaces>9003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刘德强</cp:lastModifiedBy>
  <cp:revision>8</cp:revision>
  <dcterms:created xsi:type="dcterms:W3CDTF">2013-12-09T06:44:00Z</dcterms:created>
  <dcterms:modified xsi:type="dcterms:W3CDTF">2019-03-22T10:38:00Z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